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016C50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990DC4" w:rsidRPr="00990DC4">
        <w:rPr>
          <w:b/>
          <w:sz w:val="24"/>
          <w:szCs w:val="24"/>
        </w:rPr>
        <w:t>Договоров на поставку опорных изоляторов для нужд ПАО «МРСК Центра» (филиалов «Белгородэнерго», «Воронежэнерго», «Липецкэнерго» и «Тамбовэнерго»)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990DC4" w:rsidRPr="00382A07" w:rsidRDefault="00990DC4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90DC4" w:rsidRPr="00382A07" w:rsidRDefault="00990DC4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8B0132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61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74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</w:t>
      </w:r>
      <w:bookmarkStart w:id="6" w:name="_GoBack"/>
      <w:bookmarkEnd w:id="6"/>
      <w:r>
        <w:rPr>
          <w:noProof/>
        </w:rPr>
        <w:t>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79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87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B0132">
        <w:rPr>
          <w:noProof/>
        </w:rPr>
        <w:t>89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990DC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>ведущий специалист Управления организации регламентированных закупок Департамента по конкурентной политике и закупочной деятельности ПАО «</w:t>
      </w:r>
      <w:r w:rsidR="007556FF" w:rsidRPr="00990DC4">
        <w:rPr>
          <w:iCs/>
          <w:sz w:val="24"/>
          <w:szCs w:val="24"/>
        </w:rPr>
        <w:t xml:space="preserve">МРСК Центра» </w:t>
      </w:r>
      <w:r w:rsidR="008770BA" w:rsidRPr="00990DC4">
        <w:rPr>
          <w:iCs/>
          <w:sz w:val="24"/>
          <w:szCs w:val="24"/>
        </w:rPr>
        <w:t>Горностаева</w:t>
      </w:r>
      <w:r w:rsidR="007556FF" w:rsidRPr="00990DC4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990DC4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990DC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990DC4">
        <w:rPr>
          <w:iCs/>
          <w:sz w:val="24"/>
          <w:szCs w:val="24"/>
        </w:rPr>
        <w:t>, ответственное лицо –</w:t>
      </w:r>
      <w:r w:rsidR="00990DC4" w:rsidRPr="00990DC4">
        <w:rPr>
          <w:iCs/>
          <w:sz w:val="24"/>
          <w:szCs w:val="24"/>
        </w:rPr>
        <w:t xml:space="preserve"> </w:t>
      </w:r>
      <w:r w:rsidR="00223240" w:rsidRPr="00990DC4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223240" w:rsidRPr="00990DC4">
          <w:rPr>
            <w:rStyle w:val="a7"/>
            <w:sz w:val="24"/>
            <w:szCs w:val="24"/>
          </w:rPr>
          <w:t>Ostonen.IA@mrsk-1.ru</w:t>
        </w:r>
      </w:hyperlink>
      <w:r w:rsidR="00223240" w:rsidRPr="00990DC4">
        <w:rPr>
          <w:rStyle w:val="a7"/>
          <w:color w:val="auto"/>
          <w:sz w:val="24"/>
          <w:szCs w:val="24"/>
        </w:rPr>
        <w:t>)</w:t>
      </w:r>
      <w:r w:rsidR="00862664" w:rsidRPr="00990DC4">
        <w:rPr>
          <w:sz w:val="24"/>
          <w:szCs w:val="24"/>
        </w:rPr>
        <w:t xml:space="preserve"> </w:t>
      </w:r>
      <w:r w:rsidR="004B5EB3" w:rsidRPr="00990DC4">
        <w:rPr>
          <w:iCs/>
          <w:sz w:val="24"/>
          <w:szCs w:val="24"/>
        </w:rPr>
        <w:t>Извещени</w:t>
      </w:r>
      <w:r w:rsidRPr="00990DC4">
        <w:rPr>
          <w:iCs/>
          <w:sz w:val="24"/>
          <w:szCs w:val="24"/>
        </w:rPr>
        <w:t>ем</w:t>
      </w:r>
      <w:r w:rsidRPr="00990DC4">
        <w:rPr>
          <w:sz w:val="24"/>
          <w:szCs w:val="24"/>
        </w:rPr>
        <w:t xml:space="preserve"> о проведении открытого </w:t>
      </w:r>
      <w:r w:rsidRPr="00990DC4">
        <w:rPr>
          <w:iCs/>
          <w:sz w:val="24"/>
          <w:szCs w:val="24"/>
        </w:rPr>
        <w:t>запроса предложений</w:t>
      </w:r>
      <w:r w:rsidRPr="00990DC4">
        <w:rPr>
          <w:sz w:val="24"/>
          <w:szCs w:val="24"/>
        </w:rPr>
        <w:t xml:space="preserve">, опубликованным </w:t>
      </w:r>
      <w:r w:rsidRPr="00990DC4">
        <w:rPr>
          <w:b/>
          <w:sz w:val="24"/>
          <w:szCs w:val="24"/>
        </w:rPr>
        <w:t>«</w:t>
      </w:r>
      <w:r w:rsidR="00862664" w:rsidRPr="00990DC4">
        <w:rPr>
          <w:b/>
          <w:sz w:val="24"/>
          <w:szCs w:val="24"/>
        </w:rPr>
        <w:t>1</w:t>
      </w:r>
      <w:r w:rsidR="00990DC4" w:rsidRPr="00990DC4">
        <w:rPr>
          <w:b/>
          <w:sz w:val="24"/>
          <w:szCs w:val="24"/>
        </w:rPr>
        <w:t>7</w:t>
      </w:r>
      <w:r w:rsidRPr="00990DC4">
        <w:rPr>
          <w:b/>
          <w:sz w:val="24"/>
          <w:szCs w:val="24"/>
        </w:rPr>
        <w:t xml:space="preserve">» </w:t>
      </w:r>
      <w:r w:rsidR="00990DC4" w:rsidRPr="00990DC4">
        <w:rPr>
          <w:b/>
          <w:sz w:val="24"/>
          <w:szCs w:val="24"/>
        </w:rPr>
        <w:t>октября</w:t>
      </w:r>
      <w:r w:rsidRPr="00990DC4">
        <w:rPr>
          <w:b/>
          <w:sz w:val="24"/>
          <w:szCs w:val="24"/>
        </w:rPr>
        <w:t xml:space="preserve"> </w:t>
      </w:r>
      <w:r w:rsidR="0042517C" w:rsidRPr="00990DC4">
        <w:rPr>
          <w:b/>
          <w:sz w:val="24"/>
          <w:szCs w:val="24"/>
        </w:rPr>
        <w:t>2018</w:t>
      </w:r>
      <w:r w:rsidRPr="00990DC4">
        <w:rPr>
          <w:b/>
          <w:sz w:val="24"/>
          <w:szCs w:val="24"/>
        </w:rPr>
        <w:t xml:space="preserve"> г.</w:t>
      </w:r>
      <w:r w:rsidRPr="00990DC4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990DC4">
          <w:rPr>
            <w:rStyle w:val="a7"/>
            <w:color w:val="auto"/>
            <w:sz w:val="24"/>
            <w:szCs w:val="24"/>
          </w:rPr>
          <w:t>www.zakupki.</w:t>
        </w:r>
        <w:r w:rsidR="00345CCA" w:rsidRPr="00990DC4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990DC4">
          <w:rPr>
            <w:rStyle w:val="a7"/>
            <w:color w:val="auto"/>
            <w:sz w:val="24"/>
            <w:szCs w:val="24"/>
          </w:rPr>
          <w:t>.ru</w:t>
        </w:r>
      </w:hyperlink>
      <w:r w:rsidRPr="00990DC4">
        <w:rPr>
          <w:sz w:val="24"/>
          <w:szCs w:val="24"/>
        </w:rPr>
        <w:t>),</w:t>
      </w:r>
      <w:r w:rsidR="009D7F01" w:rsidRPr="00990DC4">
        <w:rPr>
          <w:iCs/>
          <w:sz w:val="24"/>
          <w:szCs w:val="24"/>
        </w:rPr>
        <w:t xml:space="preserve"> </w:t>
      </w:r>
      <w:r w:rsidR="009D7F01" w:rsidRPr="00990DC4">
        <w:rPr>
          <w:sz w:val="24"/>
          <w:szCs w:val="24"/>
        </w:rPr>
        <w:t xml:space="preserve">на сайте </w:t>
      </w:r>
      <w:r w:rsidR="007556FF" w:rsidRPr="00990DC4">
        <w:rPr>
          <w:iCs/>
          <w:sz w:val="24"/>
          <w:szCs w:val="24"/>
        </w:rPr>
        <w:t>ПАО «МРСК Центра»</w:t>
      </w:r>
      <w:r w:rsidR="009D7F01" w:rsidRPr="00990DC4">
        <w:rPr>
          <w:sz w:val="24"/>
          <w:szCs w:val="24"/>
        </w:rPr>
        <w:t xml:space="preserve"> (</w:t>
      </w:r>
      <w:hyperlink r:id="rId21" w:history="1">
        <w:r w:rsidR="007556FF" w:rsidRPr="00990DC4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990DC4">
        <w:rPr>
          <w:sz w:val="24"/>
          <w:szCs w:val="24"/>
        </w:rPr>
        <w:t>)</w:t>
      </w:r>
      <w:r w:rsidR="00702B2C" w:rsidRPr="00990DC4">
        <w:rPr>
          <w:sz w:val="24"/>
          <w:szCs w:val="24"/>
        </w:rPr>
        <w:t xml:space="preserve">, на сайте ЭТП, указанном в п. </w:t>
      </w:r>
      <w:r w:rsidR="00007625" w:rsidRPr="00990DC4">
        <w:rPr>
          <w:sz w:val="24"/>
          <w:szCs w:val="24"/>
        </w:rPr>
        <w:fldChar w:fldCharType="begin"/>
      </w:r>
      <w:r w:rsidR="00007625" w:rsidRPr="00990DC4">
        <w:rPr>
          <w:sz w:val="24"/>
          <w:szCs w:val="24"/>
        </w:rPr>
        <w:instrText xml:space="preserve"> REF _Ref440269836 \r \h  \* MERGEFORMAT </w:instrText>
      </w:r>
      <w:r w:rsidR="00007625" w:rsidRPr="00990DC4">
        <w:rPr>
          <w:sz w:val="24"/>
          <w:szCs w:val="24"/>
        </w:rPr>
      </w:r>
      <w:r w:rsidR="00007625" w:rsidRPr="00990DC4">
        <w:rPr>
          <w:sz w:val="24"/>
          <w:szCs w:val="24"/>
        </w:rPr>
        <w:fldChar w:fldCharType="separate"/>
      </w:r>
      <w:r w:rsidR="004D5055" w:rsidRPr="00990DC4">
        <w:rPr>
          <w:sz w:val="24"/>
          <w:szCs w:val="24"/>
        </w:rPr>
        <w:t>1.1.2</w:t>
      </w:r>
      <w:r w:rsidR="00007625" w:rsidRPr="00990DC4">
        <w:rPr>
          <w:sz w:val="24"/>
          <w:szCs w:val="24"/>
        </w:rPr>
        <w:fldChar w:fldCharType="end"/>
      </w:r>
      <w:r w:rsidR="00702B2C" w:rsidRPr="00990DC4">
        <w:rPr>
          <w:sz w:val="24"/>
          <w:szCs w:val="24"/>
        </w:rPr>
        <w:t xml:space="preserve"> настоящей Документации, </w:t>
      </w:r>
      <w:r w:rsidR="009A7733" w:rsidRPr="00990DC4">
        <w:rPr>
          <w:iCs/>
          <w:sz w:val="24"/>
          <w:szCs w:val="24"/>
        </w:rPr>
        <w:t xml:space="preserve"> </w:t>
      </w:r>
      <w:r w:rsidRPr="00990DC4">
        <w:rPr>
          <w:iCs/>
          <w:sz w:val="24"/>
          <w:szCs w:val="24"/>
        </w:rPr>
        <w:t>приг</w:t>
      </w:r>
      <w:r w:rsidRPr="00990DC4">
        <w:rPr>
          <w:sz w:val="24"/>
          <w:szCs w:val="24"/>
        </w:rPr>
        <w:t>ласило юридических лиц</w:t>
      </w:r>
      <w:r w:rsidR="005B75A6" w:rsidRPr="00990DC4">
        <w:rPr>
          <w:sz w:val="24"/>
          <w:szCs w:val="24"/>
        </w:rPr>
        <w:t xml:space="preserve"> и физических лиц (в т.</w:t>
      </w:r>
      <w:r w:rsidR="003129D4" w:rsidRPr="00990DC4">
        <w:rPr>
          <w:sz w:val="24"/>
          <w:szCs w:val="24"/>
        </w:rPr>
        <w:t xml:space="preserve"> </w:t>
      </w:r>
      <w:r w:rsidR="005B75A6" w:rsidRPr="00990DC4">
        <w:rPr>
          <w:sz w:val="24"/>
          <w:szCs w:val="24"/>
        </w:rPr>
        <w:t>ч. индивидуальных предпринимателей)</w:t>
      </w:r>
      <w:r w:rsidR="00990DC4" w:rsidRPr="00990DC4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990DC4" w:rsidRPr="00990DC4">
        <w:rPr>
          <w:sz w:val="24"/>
          <w:szCs w:val="24"/>
        </w:rPr>
        <w:t xml:space="preserve"> </w:t>
      </w:r>
      <w:proofErr w:type="gramStart"/>
      <w:r w:rsidR="00990DC4" w:rsidRPr="00990DC4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990DC4">
        <w:rPr>
          <w:sz w:val="24"/>
          <w:szCs w:val="24"/>
        </w:rPr>
        <w:t xml:space="preserve">(далее – Участники) </w:t>
      </w:r>
      <w:r w:rsidR="004B5EB3" w:rsidRPr="00990DC4">
        <w:rPr>
          <w:sz w:val="24"/>
          <w:szCs w:val="24"/>
        </w:rPr>
        <w:t>к участию в процедуре О</w:t>
      </w:r>
      <w:r w:rsidRPr="00990DC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990DC4">
        <w:rPr>
          <w:sz w:val="24"/>
          <w:szCs w:val="24"/>
        </w:rPr>
        <w:t xml:space="preserve">на право заключения </w:t>
      </w:r>
      <w:r w:rsidR="00990DC4" w:rsidRPr="00990DC4">
        <w:rPr>
          <w:iCs/>
          <w:sz w:val="24"/>
          <w:szCs w:val="24"/>
          <w:lang w:eastAsia="ru-RU"/>
        </w:rPr>
        <w:t>Договор</w:t>
      </w:r>
      <w:r w:rsidR="00990DC4" w:rsidRPr="00990DC4">
        <w:rPr>
          <w:sz w:val="24"/>
          <w:szCs w:val="24"/>
        </w:rPr>
        <w:t xml:space="preserve">ов </w:t>
      </w:r>
      <w:r w:rsidR="00990DC4" w:rsidRPr="00990DC4">
        <w:rPr>
          <w:snapToGrid w:val="0"/>
          <w:sz w:val="24"/>
          <w:szCs w:val="24"/>
        </w:rPr>
        <w:t xml:space="preserve">на </w:t>
      </w:r>
      <w:r w:rsidR="00990DC4" w:rsidRPr="00990DC4">
        <w:rPr>
          <w:sz w:val="24"/>
          <w:szCs w:val="24"/>
        </w:rPr>
        <w:t>поставку опорных изоляторов</w:t>
      </w:r>
      <w:r w:rsidR="00990DC4" w:rsidRPr="00990DC4">
        <w:rPr>
          <w:snapToGrid w:val="0"/>
          <w:sz w:val="24"/>
          <w:szCs w:val="24"/>
        </w:rPr>
        <w:t xml:space="preserve"> для нужд ПАО «МРСК Центра» (филиалов</w:t>
      </w:r>
      <w:r w:rsidR="00990DC4" w:rsidRPr="00990DC4">
        <w:rPr>
          <w:snapToGrid w:val="0"/>
          <w:sz w:val="24"/>
          <w:szCs w:val="24"/>
        </w:rPr>
        <w:t>:</w:t>
      </w:r>
      <w:proofErr w:type="gramEnd"/>
      <w:r w:rsidR="00862664" w:rsidRPr="00990DC4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«Воронежэнерго», расположенного по адресу: РФ, 394033, г. Воронеж, ул. </w:t>
      </w:r>
      <w:proofErr w:type="spellStart"/>
      <w:r w:rsidR="00862664" w:rsidRPr="00990DC4">
        <w:rPr>
          <w:sz w:val="24"/>
          <w:szCs w:val="24"/>
        </w:rPr>
        <w:t>Арзамасская</w:t>
      </w:r>
      <w:proofErr w:type="spellEnd"/>
      <w:r w:rsidR="00862664" w:rsidRPr="00990DC4">
        <w:rPr>
          <w:sz w:val="24"/>
          <w:szCs w:val="24"/>
        </w:rPr>
        <w:t>, 2; «Липецкэнерго», расположенного по адресу: РФ, 398001, г</w:t>
      </w:r>
      <w:r w:rsidR="00990DC4" w:rsidRPr="00990DC4">
        <w:rPr>
          <w:sz w:val="24"/>
          <w:szCs w:val="24"/>
        </w:rPr>
        <w:t xml:space="preserve">. Липецк, ул. 50-лет НЛМК, 33, и </w:t>
      </w:r>
      <w:r w:rsidR="00862664" w:rsidRPr="00990DC4">
        <w:rPr>
          <w:sz w:val="24"/>
          <w:szCs w:val="24"/>
        </w:rPr>
        <w:t xml:space="preserve">«Тамбовэнерго», расположенного по адресу: </w:t>
      </w:r>
      <w:proofErr w:type="gramStart"/>
      <w:r w:rsidR="00862664" w:rsidRPr="00990DC4">
        <w:rPr>
          <w:sz w:val="24"/>
          <w:szCs w:val="24"/>
        </w:rPr>
        <w:t xml:space="preserve">РФ, 392680, г. Тамбов, ул. </w:t>
      </w:r>
      <w:proofErr w:type="spellStart"/>
      <w:r w:rsidR="00862664" w:rsidRPr="00990DC4">
        <w:rPr>
          <w:sz w:val="24"/>
          <w:szCs w:val="24"/>
        </w:rPr>
        <w:t>Моршанское</w:t>
      </w:r>
      <w:proofErr w:type="spellEnd"/>
      <w:r w:rsidR="00862664" w:rsidRPr="00990DC4">
        <w:rPr>
          <w:sz w:val="24"/>
          <w:szCs w:val="24"/>
        </w:rPr>
        <w:t xml:space="preserve"> шоссе, д. 23)</w:t>
      </w:r>
      <w:r w:rsidRPr="00990DC4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990DC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990DC4">
        <w:rPr>
          <w:sz w:val="24"/>
          <w:szCs w:val="24"/>
        </w:rPr>
        <w:t xml:space="preserve">Настоящий </w:t>
      </w:r>
      <w:r w:rsidR="004B5EB3" w:rsidRPr="00990DC4">
        <w:rPr>
          <w:sz w:val="24"/>
          <w:szCs w:val="24"/>
        </w:rPr>
        <w:t>З</w:t>
      </w:r>
      <w:r w:rsidRPr="00990DC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990DC4">
        <w:rPr>
          <w:sz w:val="24"/>
          <w:szCs w:val="24"/>
        </w:rPr>
        <w:t>электронной торговой площадки ПАО «</w:t>
      </w:r>
      <w:proofErr w:type="spellStart"/>
      <w:r w:rsidR="00914CDF" w:rsidRPr="00990DC4">
        <w:rPr>
          <w:sz w:val="24"/>
          <w:szCs w:val="24"/>
        </w:rPr>
        <w:t>Россети</w:t>
      </w:r>
      <w:proofErr w:type="spellEnd"/>
      <w:r w:rsidR="00914CDF" w:rsidRPr="00990DC4">
        <w:rPr>
          <w:sz w:val="24"/>
          <w:szCs w:val="24"/>
        </w:rPr>
        <w:t xml:space="preserve">» </w:t>
      </w:r>
      <w:hyperlink r:id="rId22" w:history="1">
        <w:r w:rsidR="00990DC4" w:rsidRPr="00990DC4">
          <w:rPr>
            <w:rStyle w:val="a7"/>
            <w:sz w:val="24"/>
            <w:szCs w:val="24"/>
          </w:rPr>
          <w:t>etp.rosseti.ru</w:t>
        </w:r>
      </w:hyperlink>
      <w:r w:rsidR="00914CDF" w:rsidRPr="00990DC4">
        <w:rPr>
          <w:sz w:val="24"/>
          <w:szCs w:val="24"/>
        </w:rPr>
        <w:t xml:space="preserve"> </w:t>
      </w:r>
      <w:r w:rsidR="00702B2C" w:rsidRPr="00990DC4">
        <w:rPr>
          <w:sz w:val="24"/>
          <w:szCs w:val="24"/>
        </w:rPr>
        <w:t>(далее — ЭТП)</w:t>
      </w:r>
      <w:r w:rsidR="005B75A6" w:rsidRPr="00990DC4">
        <w:rPr>
          <w:sz w:val="24"/>
          <w:szCs w:val="24"/>
        </w:rPr>
        <w:t>.</w:t>
      </w:r>
      <w:bookmarkEnd w:id="15"/>
    </w:p>
    <w:p w:rsidR="00717F60" w:rsidRPr="00990DC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990DC4">
        <w:rPr>
          <w:iCs/>
          <w:sz w:val="24"/>
          <w:szCs w:val="24"/>
        </w:rPr>
        <w:t>ПАО «МРСК Центра».</w:t>
      </w:r>
      <w:r w:rsidRPr="00990DC4">
        <w:rPr>
          <w:rStyle w:val="aa"/>
          <w:sz w:val="24"/>
          <w:szCs w:val="24"/>
        </w:rPr>
        <w:t xml:space="preserve"> </w:t>
      </w:r>
      <w:bookmarkEnd w:id="16"/>
    </w:p>
    <w:p w:rsidR="008C4223" w:rsidRPr="00990DC4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990DC4">
        <w:rPr>
          <w:sz w:val="24"/>
          <w:szCs w:val="24"/>
        </w:rPr>
        <w:t>Предмет З</w:t>
      </w:r>
      <w:r w:rsidR="00717F60" w:rsidRPr="00990DC4">
        <w:rPr>
          <w:sz w:val="24"/>
          <w:szCs w:val="24"/>
        </w:rPr>
        <w:t>апроса предложений</w:t>
      </w:r>
      <w:r w:rsidR="00702B2C" w:rsidRPr="00990DC4">
        <w:rPr>
          <w:sz w:val="24"/>
          <w:szCs w:val="24"/>
        </w:rPr>
        <w:t>:</w:t>
      </w:r>
      <w:bookmarkEnd w:id="17"/>
    </w:p>
    <w:p w:rsidR="00A40714" w:rsidRPr="00990DC4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990DC4">
        <w:rPr>
          <w:b/>
          <w:sz w:val="24"/>
          <w:szCs w:val="24"/>
          <w:u w:val="single"/>
        </w:rPr>
        <w:t>Лот №1:</w:t>
      </w:r>
      <w:r w:rsidR="00717F60" w:rsidRPr="00990DC4">
        <w:rPr>
          <w:sz w:val="24"/>
          <w:szCs w:val="24"/>
        </w:rPr>
        <w:t xml:space="preserve"> право заключения </w:t>
      </w:r>
      <w:bookmarkEnd w:id="18"/>
      <w:r w:rsidR="00990DC4" w:rsidRPr="00990DC4">
        <w:rPr>
          <w:iCs/>
          <w:sz w:val="24"/>
          <w:szCs w:val="24"/>
          <w:lang w:eastAsia="ru-RU"/>
        </w:rPr>
        <w:t>Договор</w:t>
      </w:r>
      <w:r w:rsidR="00990DC4" w:rsidRPr="00990DC4">
        <w:rPr>
          <w:sz w:val="24"/>
          <w:szCs w:val="24"/>
        </w:rPr>
        <w:t xml:space="preserve">ов </w:t>
      </w:r>
      <w:r w:rsidR="00990DC4" w:rsidRPr="00990DC4">
        <w:rPr>
          <w:snapToGrid w:val="0"/>
          <w:sz w:val="24"/>
          <w:szCs w:val="24"/>
        </w:rPr>
        <w:t xml:space="preserve">на </w:t>
      </w:r>
      <w:r w:rsidR="00990DC4" w:rsidRPr="00990DC4">
        <w:rPr>
          <w:sz w:val="24"/>
          <w:szCs w:val="24"/>
        </w:rPr>
        <w:t>поставку опорных изоляторов</w:t>
      </w:r>
      <w:r w:rsidR="00990DC4" w:rsidRPr="00990DC4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90DC4" w:rsidRPr="00990DC4">
        <w:rPr>
          <w:sz w:val="24"/>
          <w:szCs w:val="24"/>
        </w:rPr>
        <w:t>«Воронежэнерго», «Липецкэнерго» и «Тамбовэнерго»</w:t>
      </w:r>
      <w:r w:rsidR="00990DC4" w:rsidRPr="00990DC4">
        <w:rPr>
          <w:snapToGrid w:val="0"/>
          <w:sz w:val="24"/>
          <w:szCs w:val="24"/>
        </w:rPr>
        <w:t>)</w:t>
      </w:r>
      <w:r w:rsidR="00702B2C" w:rsidRPr="00990DC4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90DC4">
        <w:rPr>
          <w:sz w:val="24"/>
          <w:szCs w:val="24"/>
        </w:rPr>
        <w:t xml:space="preserve">Количество лотов: </w:t>
      </w:r>
      <w:r w:rsidRPr="00990DC4">
        <w:rPr>
          <w:b/>
          <w:sz w:val="24"/>
          <w:szCs w:val="24"/>
        </w:rPr>
        <w:t>1 (один)</w:t>
      </w:r>
      <w:r w:rsidRPr="00990DC4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990DC4" w:rsidRPr="00990DC4">
        <w:rPr>
          <w:sz w:val="24"/>
          <w:szCs w:val="24"/>
        </w:rPr>
        <w:t>в течение 10 календарных дней  с момента подачи заявки от филиала c 01.01.2019г. по 31.12.2019г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1"/>
      <w:r w:rsidR="00990DC4" w:rsidRPr="00990DC4">
        <w:rPr>
          <w:sz w:val="24"/>
          <w:szCs w:val="24"/>
        </w:rPr>
        <w:t xml:space="preserve">адресам филиалов ПАО «МРСК Центра», указанным в Приложении №1 к </w:t>
      </w:r>
      <w:r w:rsidR="00990DC4" w:rsidRPr="00990DC4">
        <w:rPr>
          <w:sz w:val="24"/>
          <w:szCs w:val="24"/>
        </w:rPr>
        <w:t xml:space="preserve">настоящей </w:t>
      </w:r>
      <w:r w:rsidR="00990DC4" w:rsidRPr="00990DC4">
        <w:rPr>
          <w:sz w:val="24"/>
          <w:szCs w:val="24"/>
        </w:rPr>
        <w:t>Документации (Задании на логистику)</w:t>
      </w:r>
      <w:r w:rsidR="002556E6" w:rsidRPr="00990DC4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990DC4">
        <w:rPr>
          <w:iCs/>
          <w:sz w:val="24"/>
          <w:szCs w:val="24"/>
        </w:rPr>
        <w:lastRenderedPageBreak/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990DC4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</w:t>
      </w:r>
      <w:r w:rsidRPr="00990DC4">
        <w:rPr>
          <w:sz w:val="24"/>
          <w:szCs w:val="24"/>
        </w:rPr>
        <w:t>реквизитам/базису поставки, форме и порядку оплаты, указанным в Приложении №1 (Техническ</w:t>
      </w:r>
      <w:r w:rsidR="00A154B7" w:rsidRPr="00990DC4">
        <w:rPr>
          <w:sz w:val="24"/>
          <w:szCs w:val="24"/>
        </w:rPr>
        <w:t>о</w:t>
      </w:r>
      <w:proofErr w:type="gramStart"/>
      <w:r w:rsidR="00A154B7" w:rsidRPr="00990DC4">
        <w:rPr>
          <w:sz w:val="24"/>
          <w:szCs w:val="24"/>
        </w:rPr>
        <w:t>м(</w:t>
      </w:r>
      <w:proofErr w:type="gramEnd"/>
      <w:r w:rsidRPr="00990DC4">
        <w:rPr>
          <w:sz w:val="24"/>
          <w:szCs w:val="24"/>
        </w:rPr>
        <w:t>их</w:t>
      </w:r>
      <w:r w:rsidR="00A154B7" w:rsidRPr="00990DC4">
        <w:rPr>
          <w:sz w:val="24"/>
          <w:szCs w:val="24"/>
        </w:rPr>
        <w:t>)</w:t>
      </w:r>
      <w:r w:rsidRPr="00990DC4">
        <w:rPr>
          <w:sz w:val="24"/>
          <w:szCs w:val="24"/>
        </w:rPr>
        <w:t xml:space="preserve"> задани</w:t>
      </w:r>
      <w:r w:rsidR="00A154B7" w:rsidRPr="00990DC4">
        <w:rPr>
          <w:sz w:val="24"/>
          <w:szCs w:val="24"/>
        </w:rPr>
        <w:t>и(</w:t>
      </w:r>
      <w:proofErr w:type="spellStart"/>
      <w:r w:rsidRPr="00990DC4">
        <w:rPr>
          <w:sz w:val="24"/>
          <w:szCs w:val="24"/>
        </w:rPr>
        <w:t>ях</w:t>
      </w:r>
      <w:proofErr w:type="spellEnd"/>
      <w:r w:rsidR="00A154B7" w:rsidRPr="00990DC4">
        <w:rPr>
          <w:sz w:val="24"/>
          <w:szCs w:val="24"/>
        </w:rPr>
        <w:t>)</w:t>
      </w:r>
      <w:r w:rsidRPr="00990DC4">
        <w:rPr>
          <w:sz w:val="24"/>
          <w:szCs w:val="24"/>
        </w:rPr>
        <w:t xml:space="preserve">) </w:t>
      </w:r>
      <w:r w:rsidR="00032CFB" w:rsidRPr="00990DC4">
        <w:rPr>
          <w:sz w:val="24"/>
          <w:szCs w:val="24"/>
        </w:rPr>
        <w:t>и/или в Приложении №2 (проекте Договора)</w:t>
      </w:r>
      <w:r w:rsidR="00032CFB" w:rsidRPr="00990DC4">
        <w:rPr>
          <w:bCs w:val="0"/>
          <w:iCs/>
          <w:szCs w:val="24"/>
        </w:rPr>
        <w:t xml:space="preserve"> </w:t>
      </w:r>
      <w:r w:rsidRPr="00990DC4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990DC4">
        <w:rPr>
          <w:sz w:val="24"/>
          <w:szCs w:val="24"/>
        </w:rPr>
        <w:t>п.п</w:t>
      </w:r>
      <w:proofErr w:type="spellEnd"/>
      <w:r w:rsidRPr="00990DC4">
        <w:rPr>
          <w:sz w:val="24"/>
          <w:szCs w:val="24"/>
        </w:rPr>
        <w:t xml:space="preserve">. </w:t>
      </w:r>
      <w:r w:rsidR="00007625" w:rsidRPr="00990DC4">
        <w:fldChar w:fldCharType="begin"/>
      </w:r>
      <w:r w:rsidR="00007625" w:rsidRPr="00990DC4">
        <w:instrText xml:space="preserve"> REF _Ref440270637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1.1.5</w:t>
      </w:r>
      <w:r w:rsidR="00007625" w:rsidRPr="00990DC4">
        <w:fldChar w:fldCharType="end"/>
      </w:r>
      <w:r w:rsidR="008D2928" w:rsidRPr="00990DC4">
        <w:rPr>
          <w:sz w:val="24"/>
          <w:szCs w:val="24"/>
        </w:rPr>
        <w:t xml:space="preserve">, </w:t>
      </w:r>
      <w:r w:rsidR="00007625" w:rsidRPr="00990DC4">
        <w:fldChar w:fldCharType="begin"/>
      </w:r>
      <w:r w:rsidR="00007625" w:rsidRPr="00990DC4">
        <w:instrText xml:space="preserve"> REF _Ref440270651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1.1.6</w:t>
      </w:r>
      <w:r w:rsidR="00007625" w:rsidRPr="00990DC4">
        <w:fldChar w:fldCharType="end"/>
      </w:r>
      <w:r w:rsidR="008D2928" w:rsidRPr="00990DC4">
        <w:rPr>
          <w:sz w:val="24"/>
          <w:szCs w:val="24"/>
        </w:rPr>
        <w:t xml:space="preserve">, </w:t>
      </w:r>
      <w:r w:rsidR="00007625" w:rsidRPr="00990DC4">
        <w:fldChar w:fldCharType="begin"/>
      </w:r>
      <w:r w:rsidR="00007625" w:rsidRPr="00990DC4">
        <w:instrText xml:space="preserve"> REF _Ref440270663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1.1.7</w:t>
      </w:r>
      <w:r w:rsidR="00007625" w:rsidRPr="00990DC4">
        <w:fldChar w:fldCharType="end"/>
      </w:r>
      <w:r w:rsidRPr="00990DC4">
        <w:rPr>
          <w:sz w:val="24"/>
          <w:szCs w:val="24"/>
        </w:rPr>
        <w:t xml:space="preserve"> настоящей Документации.</w:t>
      </w:r>
    </w:p>
    <w:p w:rsidR="00EE0095" w:rsidRPr="00990DC4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990DC4">
        <w:rPr>
          <w:sz w:val="24"/>
          <w:szCs w:val="24"/>
        </w:rPr>
        <w:t>В случае</w:t>
      </w:r>
      <w:proofErr w:type="gramStart"/>
      <w:r w:rsidRPr="00990DC4">
        <w:rPr>
          <w:sz w:val="24"/>
          <w:szCs w:val="24"/>
        </w:rPr>
        <w:t>,</w:t>
      </w:r>
      <w:proofErr w:type="gramEnd"/>
      <w:r w:rsidRPr="00990DC4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990DC4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990DC4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990DC4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990DC4">
        <w:fldChar w:fldCharType="begin"/>
      </w:r>
      <w:r w:rsidR="00007625" w:rsidRPr="00990DC4">
        <w:instrText xml:space="preserve"> REF _Ref440270637 \r \h  \* MERGEFORMAT </w:instrText>
      </w:r>
      <w:r w:rsidR="00007625" w:rsidRPr="00990DC4">
        <w:fldChar w:fldCharType="separate"/>
      </w:r>
      <w:r w:rsidR="004D5055" w:rsidRPr="00990DC4">
        <w:rPr>
          <w:bCs w:val="0"/>
          <w:iCs/>
          <w:sz w:val="24"/>
          <w:szCs w:val="24"/>
        </w:rPr>
        <w:t>1.1.5</w:t>
      </w:r>
      <w:r w:rsidR="00007625" w:rsidRPr="00990DC4">
        <w:fldChar w:fldCharType="end"/>
      </w:r>
      <w:r w:rsidR="00DA1402" w:rsidRPr="00990DC4">
        <w:rPr>
          <w:bCs w:val="0"/>
          <w:iCs/>
          <w:sz w:val="24"/>
          <w:szCs w:val="24"/>
        </w:rPr>
        <w:t xml:space="preserve"> и </w:t>
      </w:r>
      <w:r w:rsidR="00007625" w:rsidRPr="00990DC4">
        <w:fldChar w:fldCharType="begin"/>
      </w:r>
      <w:r w:rsidR="00007625" w:rsidRPr="00990DC4">
        <w:instrText xml:space="preserve"> REF _Ref440270663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1.1.7</w:t>
      </w:r>
      <w:r w:rsidR="00007625" w:rsidRPr="00990DC4">
        <w:fldChar w:fldCharType="end"/>
      </w:r>
      <w:r w:rsidRPr="00990DC4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990DC4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990DC4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990DC4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90DC4">
        <w:rPr>
          <w:bCs w:val="0"/>
          <w:sz w:val="24"/>
          <w:szCs w:val="24"/>
        </w:rPr>
        <w:t>Запрос предложений</w:t>
      </w:r>
      <w:r w:rsidRPr="00990DC4">
        <w:rPr>
          <w:sz w:val="24"/>
          <w:szCs w:val="24"/>
        </w:rPr>
        <w:t xml:space="preserve"> </w:t>
      </w:r>
      <w:r w:rsidRPr="00990DC4">
        <w:rPr>
          <w:bCs w:val="0"/>
          <w:sz w:val="24"/>
          <w:szCs w:val="24"/>
        </w:rPr>
        <w:t xml:space="preserve">проводится в соответствии с </w:t>
      </w:r>
      <w:r w:rsidR="0022360B" w:rsidRPr="00990DC4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990DC4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</w:t>
      </w:r>
      <w:r w:rsidRPr="00382A07">
        <w:rPr>
          <w:sz w:val="24"/>
          <w:szCs w:val="24"/>
        </w:rPr>
        <w:lastRenderedPageBreak/>
        <w:t>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 запроса предложений или третьим лицам возможно только в случаях, прямо </w:t>
      </w:r>
      <w:r w:rsidRPr="00382A07">
        <w:rPr>
          <w:sz w:val="24"/>
          <w:szCs w:val="24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 xml:space="preserve">. При </w:t>
      </w:r>
      <w:r w:rsidR="002D4BC6" w:rsidRPr="00382A07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990DC4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</w:t>
      </w:r>
      <w:r w:rsidRPr="00990DC4">
        <w:rPr>
          <w:bCs w:val="0"/>
          <w:sz w:val="24"/>
          <w:szCs w:val="24"/>
        </w:rPr>
        <w:t xml:space="preserve">документации по запросу предложений </w:t>
      </w:r>
      <w:r w:rsidRPr="00990DC4">
        <w:rPr>
          <w:bCs w:val="0"/>
          <w:spacing w:val="-2"/>
          <w:sz w:val="24"/>
          <w:szCs w:val="24"/>
        </w:rPr>
        <w:t>(</w:t>
      </w:r>
      <w:r w:rsidR="003F3A69" w:rsidRPr="00990DC4">
        <w:rPr>
          <w:bCs w:val="0"/>
          <w:spacing w:val="-2"/>
          <w:sz w:val="24"/>
          <w:szCs w:val="24"/>
        </w:rPr>
        <w:t>под</w:t>
      </w:r>
      <w:r w:rsidR="003F3A69" w:rsidRPr="00990DC4">
        <w:rPr>
          <w:bCs w:val="0"/>
          <w:sz w:val="24"/>
          <w:szCs w:val="24"/>
        </w:rPr>
        <w:t>раздел</w:t>
      </w:r>
      <w:r w:rsidRPr="00990DC4">
        <w:rPr>
          <w:bCs w:val="0"/>
          <w:sz w:val="24"/>
          <w:szCs w:val="24"/>
        </w:rPr>
        <w:t xml:space="preserve"> </w:t>
      </w:r>
      <w:r w:rsidR="00007625" w:rsidRPr="00990DC4">
        <w:fldChar w:fldCharType="begin"/>
      </w:r>
      <w:r w:rsidR="00007625" w:rsidRPr="00990DC4">
        <w:instrText xml:space="preserve"> REF _Ref55336310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</w:rPr>
        <w:t>5.1</w:t>
      </w:r>
      <w:r w:rsidR="00007625" w:rsidRPr="00990DC4">
        <w:fldChar w:fldCharType="end"/>
      </w:r>
      <w:r w:rsidR="00D80639" w:rsidRPr="00990DC4">
        <w:rPr>
          <w:bCs w:val="0"/>
          <w:sz w:val="24"/>
          <w:szCs w:val="24"/>
          <w:lang w:eastAsia="ru-RU"/>
        </w:rPr>
        <w:t>)</w:t>
      </w:r>
      <w:r w:rsidR="00B71B9D" w:rsidRPr="00990DC4">
        <w:rPr>
          <w:bCs w:val="0"/>
          <w:sz w:val="24"/>
          <w:szCs w:val="24"/>
          <w:lang w:eastAsia="ru-RU"/>
        </w:rPr>
        <w:t>;</w:t>
      </w:r>
    </w:p>
    <w:p w:rsidR="00B71B9D" w:rsidRPr="00990DC4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990DC4">
        <w:rPr>
          <w:bCs w:val="0"/>
          <w:sz w:val="24"/>
          <w:szCs w:val="24"/>
        </w:rPr>
        <w:t xml:space="preserve">Сводную таблицу стоимости </w:t>
      </w:r>
      <w:r w:rsidR="00F04258" w:rsidRPr="00990DC4">
        <w:rPr>
          <w:bCs w:val="0"/>
          <w:sz w:val="24"/>
          <w:szCs w:val="24"/>
        </w:rPr>
        <w:t xml:space="preserve">поставок </w:t>
      </w:r>
      <w:r w:rsidRPr="00990DC4">
        <w:rPr>
          <w:bCs w:val="0"/>
          <w:sz w:val="24"/>
          <w:szCs w:val="24"/>
        </w:rPr>
        <w:t xml:space="preserve">по форме и в соответствии с инструкциями, </w:t>
      </w:r>
      <w:r w:rsidRPr="00990DC4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990DC4">
        <w:rPr>
          <w:bCs w:val="0"/>
          <w:sz w:val="24"/>
          <w:szCs w:val="24"/>
        </w:rPr>
        <w:t xml:space="preserve"> (</w:t>
      </w:r>
      <w:r w:rsidR="003F3A69" w:rsidRPr="00990DC4">
        <w:rPr>
          <w:bCs w:val="0"/>
          <w:spacing w:val="-2"/>
          <w:sz w:val="24"/>
          <w:szCs w:val="24"/>
        </w:rPr>
        <w:t>под</w:t>
      </w:r>
      <w:r w:rsidR="003F3A69" w:rsidRPr="00990DC4">
        <w:rPr>
          <w:bCs w:val="0"/>
          <w:sz w:val="24"/>
          <w:szCs w:val="24"/>
        </w:rPr>
        <w:t>раздел</w:t>
      </w:r>
      <w:r w:rsidRPr="00990DC4">
        <w:rPr>
          <w:bCs w:val="0"/>
          <w:sz w:val="24"/>
          <w:szCs w:val="24"/>
        </w:rPr>
        <w:t xml:space="preserve"> </w:t>
      </w:r>
      <w:r w:rsidR="00007625" w:rsidRPr="00990DC4">
        <w:rPr>
          <w:sz w:val="24"/>
          <w:szCs w:val="24"/>
        </w:rPr>
        <w:fldChar w:fldCharType="begin"/>
      </w:r>
      <w:r w:rsidR="00007625" w:rsidRPr="00990DC4">
        <w:rPr>
          <w:sz w:val="24"/>
          <w:szCs w:val="24"/>
        </w:rPr>
        <w:instrText xml:space="preserve"> REF _Ref440271072 \r \h  \* MERGEFORMAT </w:instrText>
      </w:r>
      <w:r w:rsidR="00007625" w:rsidRPr="00990DC4">
        <w:rPr>
          <w:sz w:val="24"/>
          <w:szCs w:val="24"/>
        </w:rPr>
      </w:r>
      <w:r w:rsidR="00007625" w:rsidRPr="00990DC4">
        <w:rPr>
          <w:sz w:val="24"/>
          <w:szCs w:val="24"/>
        </w:rPr>
        <w:fldChar w:fldCharType="separate"/>
      </w:r>
      <w:r w:rsidR="004D5055" w:rsidRPr="00990DC4">
        <w:rPr>
          <w:bCs w:val="0"/>
          <w:sz w:val="24"/>
          <w:szCs w:val="24"/>
        </w:rPr>
        <w:t>5.2</w:t>
      </w:r>
      <w:r w:rsidR="00007625" w:rsidRPr="00990DC4">
        <w:rPr>
          <w:sz w:val="24"/>
          <w:szCs w:val="24"/>
        </w:rPr>
        <w:fldChar w:fldCharType="end"/>
      </w:r>
      <w:r w:rsidRPr="00990DC4">
        <w:rPr>
          <w:bCs w:val="0"/>
          <w:sz w:val="24"/>
          <w:szCs w:val="24"/>
        </w:rPr>
        <w:t>)</w:t>
      </w:r>
      <w:r w:rsidR="000E09E6" w:rsidRPr="00990DC4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990DC4">
        <w:rPr>
          <w:spacing w:val="-1"/>
          <w:sz w:val="24"/>
          <w:szCs w:val="24"/>
        </w:rPr>
        <w:t>Excel</w:t>
      </w:r>
      <w:proofErr w:type="spellEnd"/>
      <w:r w:rsidRPr="00990DC4">
        <w:rPr>
          <w:bCs w:val="0"/>
          <w:sz w:val="24"/>
          <w:szCs w:val="24"/>
        </w:rPr>
        <w:t>;</w:t>
      </w:r>
    </w:p>
    <w:p w:rsidR="00717F60" w:rsidRPr="00990DC4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990DC4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990DC4">
        <w:rPr>
          <w:sz w:val="24"/>
          <w:szCs w:val="24"/>
        </w:rPr>
        <w:t>Документации</w:t>
      </w:r>
      <w:r w:rsidR="00DA6907" w:rsidRPr="00990DC4">
        <w:rPr>
          <w:bCs w:val="0"/>
          <w:spacing w:val="-1"/>
          <w:sz w:val="24"/>
          <w:szCs w:val="24"/>
        </w:rPr>
        <w:t xml:space="preserve"> </w:t>
      </w:r>
      <w:r w:rsidR="00E17CEB" w:rsidRPr="00990DC4">
        <w:rPr>
          <w:bCs w:val="0"/>
          <w:spacing w:val="-1"/>
          <w:sz w:val="24"/>
          <w:szCs w:val="24"/>
        </w:rPr>
        <w:t>(</w:t>
      </w:r>
      <w:r w:rsidR="003F3A69" w:rsidRPr="00990DC4">
        <w:rPr>
          <w:bCs w:val="0"/>
          <w:spacing w:val="-2"/>
          <w:sz w:val="24"/>
          <w:szCs w:val="24"/>
        </w:rPr>
        <w:t>под</w:t>
      </w:r>
      <w:r w:rsidR="003F3A69" w:rsidRPr="00990DC4">
        <w:rPr>
          <w:bCs w:val="0"/>
          <w:sz w:val="24"/>
          <w:szCs w:val="24"/>
        </w:rPr>
        <w:t>раздел</w:t>
      </w:r>
      <w:r w:rsidR="009B44CF" w:rsidRPr="00990DC4">
        <w:rPr>
          <w:bCs w:val="0"/>
          <w:sz w:val="24"/>
          <w:szCs w:val="24"/>
        </w:rPr>
        <w:t xml:space="preserve"> </w:t>
      </w:r>
      <w:r w:rsidR="00007625" w:rsidRPr="00990DC4">
        <w:fldChar w:fldCharType="begin"/>
      </w:r>
      <w:r w:rsidR="00007625" w:rsidRPr="00990DC4">
        <w:instrText xml:space="preserve"> REF _Ref86826666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</w:rPr>
        <w:t>5.3</w:t>
      </w:r>
      <w:r w:rsidR="00007625" w:rsidRPr="00990DC4">
        <w:fldChar w:fldCharType="end"/>
      </w:r>
      <w:r w:rsidR="00DA6907" w:rsidRPr="00990DC4">
        <w:rPr>
          <w:bCs w:val="0"/>
          <w:spacing w:val="-1"/>
          <w:sz w:val="24"/>
          <w:szCs w:val="24"/>
        </w:rPr>
        <w:t>)</w:t>
      </w:r>
      <w:r w:rsidR="00E17CEB" w:rsidRPr="00990DC4">
        <w:rPr>
          <w:bCs w:val="0"/>
          <w:spacing w:val="-1"/>
          <w:sz w:val="24"/>
          <w:szCs w:val="24"/>
        </w:rPr>
        <w:t>;</w:t>
      </w:r>
      <w:r w:rsidR="00F030B1" w:rsidRPr="00990DC4">
        <w:rPr>
          <w:bCs w:val="0"/>
          <w:spacing w:val="-1"/>
          <w:sz w:val="24"/>
          <w:szCs w:val="24"/>
        </w:rPr>
        <w:t xml:space="preserve"> </w:t>
      </w:r>
    </w:p>
    <w:p w:rsidR="00717F60" w:rsidRPr="00990DC4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 xml:space="preserve">График </w:t>
      </w:r>
      <w:r w:rsidR="00F030B1" w:rsidRPr="00990DC4">
        <w:rPr>
          <w:bCs w:val="0"/>
          <w:sz w:val="24"/>
          <w:szCs w:val="24"/>
        </w:rPr>
        <w:t xml:space="preserve">выполнения </w:t>
      </w:r>
      <w:r w:rsidR="00512B0F" w:rsidRPr="00990DC4">
        <w:rPr>
          <w:bCs w:val="0"/>
          <w:sz w:val="24"/>
          <w:szCs w:val="24"/>
        </w:rPr>
        <w:t>поставок</w:t>
      </w:r>
      <w:r w:rsidR="006561C2" w:rsidRPr="00990DC4">
        <w:rPr>
          <w:bCs w:val="0"/>
          <w:sz w:val="24"/>
          <w:szCs w:val="24"/>
        </w:rPr>
        <w:t xml:space="preserve"> </w:t>
      </w:r>
      <w:r w:rsidRPr="00990DC4">
        <w:rPr>
          <w:bCs w:val="0"/>
          <w:sz w:val="24"/>
          <w:szCs w:val="24"/>
        </w:rPr>
        <w:t>по</w:t>
      </w:r>
      <w:r w:rsidR="00717F60" w:rsidRPr="00990DC4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990DC4">
        <w:rPr>
          <w:bCs w:val="0"/>
          <w:sz w:val="24"/>
          <w:szCs w:val="24"/>
        </w:rPr>
        <w:t>Д</w:t>
      </w:r>
      <w:r w:rsidR="00717F60" w:rsidRPr="00990DC4">
        <w:rPr>
          <w:bCs w:val="0"/>
          <w:sz w:val="24"/>
          <w:szCs w:val="24"/>
        </w:rPr>
        <w:t>окументации (</w:t>
      </w:r>
      <w:r w:rsidR="003F3A69" w:rsidRPr="00990DC4">
        <w:rPr>
          <w:bCs w:val="0"/>
          <w:spacing w:val="-2"/>
          <w:sz w:val="24"/>
          <w:szCs w:val="24"/>
        </w:rPr>
        <w:t>под</w:t>
      </w:r>
      <w:r w:rsidR="003F3A69" w:rsidRPr="00990DC4">
        <w:rPr>
          <w:bCs w:val="0"/>
          <w:sz w:val="24"/>
          <w:szCs w:val="24"/>
        </w:rPr>
        <w:t>раздел</w:t>
      </w:r>
      <w:r w:rsidR="00717F60" w:rsidRPr="00990DC4">
        <w:rPr>
          <w:bCs w:val="0"/>
          <w:sz w:val="24"/>
          <w:szCs w:val="24"/>
        </w:rPr>
        <w:t xml:space="preserve"> </w:t>
      </w:r>
      <w:r w:rsidR="00007625" w:rsidRPr="00990DC4">
        <w:fldChar w:fldCharType="begin"/>
      </w:r>
      <w:r w:rsidR="00007625" w:rsidRPr="00990DC4">
        <w:instrText xml:space="preserve"> REF _Ref440271036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</w:rPr>
        <w:t>5.4</w:t>
      </w:r>
      <w:r w:rsidR="00007625" w:rsidRPr="00990DC4">
        <w:fldChar w:fldCharType="end"/>
      </w:r>
      <w:r w:rsidR="00717F60" w:rsidRPr="00990DC4">
        <w:rPr>
          <w:bCs w:val="0"/>
          <w:sz w:val="24"/>
          <w:szCs w:val="24"/>
        </w:rPr>
        <w:t>);</w:t>
      </w:r>
    </w:p>
    <w:p w:rsidR="00420F24" w:rsidRPr="00990DC4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990DC4">
        <w:rPr>
          <w:bCs w:val="0"/>
          <w:sz w:val="24"/>
          <w:szCs w:val="24"/>
        </w:rPr>
        <w:t>Участник</w:t>
      </w:r>
      <w:r w:rsidRPr="00990DC4">
        <w:rPr>
          <w:bCs w:val="0"/>
          <w:sz w:val="24"/>
          <w:szCs w:val="24"/>
        </w:rPr>
        <w:t xml:space="preserve">а требованиям настоящей </w:t>
      </w:r>
      <w:r w:rsidR="00AE0F91" w:rsidRPr="00990DC4">
        <w:rPr>
          <w:bCs w:val="0"/>
          <w:sz w:val="24"/>
          <w:szCs w:val="24"/>
        </w:rPr>
        <w:t>Д</w:t>
      </w:r>
      <w:r w:rsidRPr="00990DC4">
        <w:rPr>
          <w:bCs w:val="0"/>
          <w:sz w:val="24"/>
          <w:szCs w:val="24"/>
        </w:rPr>
        <w:t>окументации (подраздел</w:t>
      </w:r>
      <w:r w:rsidR="00420F24" w:rsidRPr="00990DC4">
        <w:rPr>
          <w:bCs w:val="0"/>
          <w:sz w:val="24"/>
          <w:szCs w:val="24"/>
        </w:rPr>
        <w:t xml:space="preserve"> </w:t>
      </w:r>
      <w:r w:rsidR="00007625" w:rsidRPr="00990DC4">
        <w:fldChar w:fldCharType="begin"/>
      </w:r>
      <w:r w:rsidR="00007625" w:rsidRPr="00990DC4">
        <w:instrText xml:space="preserve"> REF _Ref191386407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</w:rPr>
        <w:t>3.3.8</w:t>
      </w:r>
      <w:r w:rsidR="00007625" w:rsidRPr="00990DC4">
        <w:fldChar w:fldCharType="end"/>
      </w:r>
      <w:r w:rsidR="00FF4BD0" w:rsidRPr="00990DC4">
        <w:rPr>
          <w:bCs w:val="0"/>
          <w:sz w:val="24"/>
          <w:szCs w:val="24"/>
        </w:rPr>
        <w:t>)</w:t>
      </w:r>
      <w:r w:rsidR="00B71B9D" w:rsidRPr="00990DC4">
        <w:rPr>
          <w:bCs w:val="0"/>
          <w:sz w:val="24"/>
          <w:szCs w:val="24"/>
        </w:rPr>
        <w:t>;</w:t>
      </w:r>
    </w:p>
    <w:p w:rsidR="00717F60" w:rsidRPr="00990DC4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990DC4">
        <w:rPr>
          <w:bCs w:val="0"/>
          <w:sz w:val="24"/>
          <w:szCs w:val="24"/>
        </w:rPr>
        <w:t>Договор</w:t>
      </w:r>
      <w:r w:rsidRPr="00990DC4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990DC4">
        <w:rPr>
          <w:bCs w:val="0"/>
          <w:sz w:val="24"/>
          <w:szCs w:val="24"/>
        </w:rPr>
        <w:t>Д</w:t>
      </w:r>
      <w:r w:rsidRPr="00990DC4">
        <w:rPr>
          <w:bCs w:val="0"/>
          <w:sz w:val="24"/>
          <w:szCs w:val="24"/>
        </w:rPr>
        <w:t>окументации (</w:t>
      </w:r>
      <w:r w:rsidR="003F3A69" w:rsidRPr="00990DC4">
        <w:rPr>
          <w:bCs w:val="0"/>
          <w:spacing w:val="-2"/>
          <w:sz w:val="24"/>
          <w:szCs w:val="24"/>
        </w:rPr>
        <w:t>под</w:t>
      </w:r>
      <w:r w:rsidR="003F3A69" w:rsidRPr="00990DC4">
        <w:rPr>
          <w:bCs w:val="0"/>
          <w:sz w:val="24"/>
          <w:szCs w:val="24"/>
        </w:rPr>
        <w:t>раздел</w:t>
      </w:r>
      <w:r w:rsidRPr="00990DC4">
        <w:rPr>
          <w:bCs w:val="0"/>
          <w:sz w:val="24"/>
          <w:szCs w:val="24"/>
        </w:rPr>
        <w:t xml:space="preserve"> </w:t>
      </w:r>
      <w:r w:rsidR="00007625" w:rsidRPr="00990DC4">
        <w:fldChar w:fldCharType="begin"/>
      </w:r>
      <w:r w:rsidR="00007625" w:rsidRPr="00990DC4">
        <w:instrText xml:space="preserve"> REF _Ref93264992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</w:rPr>
        <w:t>5.5</w:t>
      </w:r>
      <w:r w:rsidR="00007625" w:rsidRPr="00990DC4">
        <w:fldChar w:fldCharType="end"/>
      </w:r>
      <w:r w:rsidR="00B71B9D" w:rsidRPr="00990DC4">
        <w:rPr>
          <w:bCs w:val="0"/>
          <w:sz w:val="24"/>
          <w:szCs w:val="24"/>
        </w:rPr>
        <w:t>);</w:t>
      </w:r>
    </w:p>
    <w:p w:rsidR="00717F60" w:rsidRPr="00990DC4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990DC4">
        <w:rPr>
          <w:bCs w:val="0"/>
          <w:sz w:val="24"/>
          <w:szCs w:val="24"/>
        </w:rPr>
        <w:t>Участник</w:t>
      </w:r>
      <w:r w:rsidRPr="00990DC4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990DC4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990DC4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990DC4">
        <w:rPr>
          <w:bCs w:val="0"/>
          <w:sz w:val="24"/>
          <w:szCs w:val="24"/>
        </w:rPr>
        <w:t>:</w:t>
      </w:r>
      <w:bookmarkEnd w:id="325"/>
    </w:p>
    <w:p w:rsidR="00717F60" w:rsidRPr="00990DC4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>Письмо о подаче оферты (</w:t>
      </w:r>
      <w:r w:rsidR="00A154B7" w:rsidRPr="00990DC4">
        <w:rPr>
          <w:bCs w:val="0"/>
          <w:spacing w:val="-2"/>
          <w:sz w:val="24"/>
          <w:szCs w:val="24"/>
        </w:rPr>
        <w:t>под</w:t>
      </w:r>
      <w:r w:rsidR="00A154B7" w:rsidRPr="00990DC4">
        <w:rPr>
          <w:bCs w:val="0"/>
          <w:sz w:val="24"/>
          <w:szCs w:val="24"/>
        </w:rPr>
        <w:t>раздел</w:t>
      </w:r>
      <w:r w:rsidR="00F86B89" w:rsidRPr="00990DC4">
        <w:rPr>
          <w:bCs w:val="0"/>
          <w:sz w:val="24"/>
          <w:szCs w:val="24"/>
          <w:lang w:eastAsia="ru-RU"/>
        </w:rPr>
        <w:t xml:space="preserve"> </w:t>
      </w:r>
      <w:r w:rsidR="00007625" w:rsidRPr="00990DC4">
        <w:fldChar w:fldCharType="begin"/>
      </w:r>
      <w:r w:rsidR="00007625" w:rsidRPr="00990DC4">
        <w:instrText xml:space="preserve"> REF _Ref55336310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  <w:lang w:eastAsia="ru-RU"/>
        </w:rPr>
        <w:t>5.1</w:t>
      </w:r>
      <w:r w:rsidR="00007625" w:rsidRPr="00990DC4">
        <w:fldChar w:fldCharType="end"/>
      </w:r>
      <w:r w:rsidRPr="00990DC4">
        <w:rPr>
          <w:bCs w:val="0"/>
          <w:sz w:val="24"/>
          <w:szCs w:val="24"/>
        </w:rPr>
        <w:t>);</w:t>
      </w:r>
    </w:p>
    <w:p w:rsidR="00D6398A" w:rsidRPr="00990DC4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990DC4">
        <w:rPr>
          <w:sz w:val="24"/>
          <w:szCs w:val="24"/>
        </w:rPr>
        <w:t xml:space="preserve">Антикоррупционные обязательства (подраздел </w:t>
      </w:r>
      <w:r w:rsidR="00007625" w:rsidRPr="00990DC4">
        <w:fldChar w:fldCharType="begin"/>
      </w:r>
      <w:r w:rsidR="00007625" w:rsidRPr="00990DC4">
        <w:instrText xml:space="preserve"> REF _Ref440271964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5.1.3</w:t>
      </w:r>
      <w:r w:rsidR="00007625" w:rsidRPr="00990DC4">
        <w:fldChar w:fldCharType="end"/>
      </w:r>
      <w:r w:rsidRPr="00990DC4">
        <w:rPr>
          <w:sz w:val="24"/>
          <w:szCs w:val="24"/>
        </w:rPr>
        <w:t>);</w:t>
      </w:r>
    </w:p>
    <w:p w:rsidR="00F463E8" w:rsidRPr="00990DC4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90DC4">
        <w:rPr>
          <w:sz w:val="24"/>
          <w:szCs w:val="24"/>
        </w:rPr>
        <w:t>Докумен</w:t>
      </w:r>
      <w:proofErr w:type="gramStart"/>
      <w:r w:rsidRPr="00990DC4">
        <w:rPr>
          <w:sz w:val="24"/>
          <w:szCs w:val="24"/>
        </w:rPr>
        <w:t>т(</w:t>
      </w:r>
      <w:proofErr w:type="gramEnd"/>
      <w:r w:rsidRPr="00990DC4">
        <w:rPr>
          <w:sz w:val="24"/>
          <w:szCs w:val="24"/>
        </w:rPr>
        <w:t xml:space="preserve">ы) в соответствии с </w:t>
      </w:r>
      <w:proofErr w:type="spellStart"/>
      <w:r w:rsidRPr="00990DC4">
        <w:rPr>
          <w:sz w:val="24"/>
          <w:szCs w:val="24"/>
        </w:rPr>
        <w:t>пп</w:t>
      </w:r>
      <w:proofErr w:type="spellEnd"/>
      <w:r w:rsidRPr="00990DC4">
        <w:rPr>
          <w:sz w:val="24"/>
          <w:szCs w:val="24"/>
        </w:rPr>
        <w:t xml:space="preserve">. </w:t>
      </w:r>
      <w:r w:rsidR="00007625" w:rsidRPr="00990DC4">
        <w:fldChar w:fldCharType="begin"/>
      </w:r>
      <w:r w:rsidR="00007625" w:rsidRPr="00990DC4">
        <w:instrText xml:space="preserve"> REF _Ref440279062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б)</w:t>
      </w:r>
      <w:r w:rsidR="00007625" w:rsidRPr="00990DC4">
        <w:fldChar w:fldCharType="end"/>
      </w:r>
      <w:r w:rsidR="00F463E8" w:rsidRPr="00990DC4">
        <w:rPr>
          <w:sz w:val="24"/>
          <w:szCs w:val="24"/>
        </w:rPr>
        <w:t xml:space="preserve"> п. </w:t>
      </w:r>
      <w:r w:rsidR="00007625" w:rsidRPr="00990DC4">
        <w:fldChar w:fldCharType="begin"/>
      </w:r>
      <w:r w:rsidR="00007625" w:rsidRPr="00990DC4">
        <w:instrText xml:space="preserve"> REF _Ref303587815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3.3.8.3</w:t>
      </w:r>
      <w:r w:rsidR="00007625" w:rsidRPr="00990DC4">
        <w:fldChar w:fldCharType="end"/>
      </w:r>
      <w:r w:rsidR="00F463E8" w:rsidRPr="00990DC4">
        <w:rPr>
          <w:sz w:val="24"/>
          <w:szCs w:val="24"/>
        </w:rPr>
        <w:t>;</w:t>
      </w:r>
    </w:p>
    <w:p w:rsidR="00D6398A" w:rsidRPr="00990DC4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>Техническое предложение (</w:t>
      </w:r>
      <w:r w:rsidRPr="00990DC4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990DC4">
        <w:fldChar w:fldCharType="begin"/>
      </w:r>
      <w:r w:rsidR="00007625" w:rsidRPr="00990DC4">
        <w:instrText xml:space="preserve"> REF _Ref86826666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  <w:lang w:eastAsia="ru-RU"/>
        </w:rPr>
        <w:t>5.3</w:t>
      </w:r>
      <w:r w:rsidR="00007625" w:rsidRPr="00990DC4">
        <w:fldChar w:fldCharType="end"/>
      </w:r>
      <w:r w:rsidR="009B44CF" w:rsidRPr="00990DC4">
        <w:rPr>
          <w:bCs w:val="0"/>
          <w:sz w:val="24"/>
          <w:szCs w:val="24"/>
        </w:rPr>
        <w:t xml:space="preserve">) </w:t>
      </w:r>
      <w:r w:rsidRPr="00990DC4">
        <w:rPr>
          <w:bCs w:val="0"/>
          <w:sz w:val="24"/>
          <w:szCs w:val="24"/>
        </w:rPr>
        <w:t>оформля</w:t>
      </w:r>
      <w:r w:rsidR="009B44CF" w:rsidRPr="00990DC4">
        <w:rPr>
          <w:bCs w:val="0"/>
          <w:sz w:val="24"/>
          <w:szCs w:val="24"/>
        </w:rPr>
        <w:t>е</w:t>
      </w:r>
      <w:r w:rsidRPr="00990DC4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990DC4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>Сводная таблица стоимости поставок (</w:t>
      </w:r>
      <w:r w:rsidRPr="00990DC4">
        <w:rPr>
          <w:bCs w:val="0"/>
          <w:spacing w:val="-2"/>
          <w:sz w:val="24"/>
          <w:szCs w:val="24"/>
        </w:rPr>
        <w:t>под</w:t>
      </w:r>
      <w:r w:rsidRPr="00990DC4">
        <w:rPr>
          <w:bCs w:val="0"/>
          <w:sz w:val="24"/>
          <w:szCs w:val="24"/>
        </w:rPr>
        <w:t>раздел</w:t>
      </w:r>
      <w:r w:rsidRPr="00990DC4">
        <w:rPr>
          <w:bCs w:val="0"/>
          <w:sz w:val="24"/>
          <w:szCs w:val="24"/>
          <w:lang w:eastAsia="ru-RU"/>
        </w:rPr>
        <w:t xml:space="preserve"> </w:t>
      </w:r>
      <w:r w:rsidR="00007625" w:rsidRPr="00990DC4">
        <w:rPr>
          <w:sz w:val="24"/>
          <w:szCs w:val="24"/>
        </w:rPr>
        <w:fldChar w:fldCharType="begin"/>
      </w:r>
      <w:r w:rsidR="00007625" w:rsidRPr="00990DC4">
        <w:rPr>
          <w:sz w:val="24"/>
          <w:szCs w:val="24"/>
        </w:rPr>
        <w:instrText xml:space="preserve"> REF _Ref440274913 \r \h  \* MERGEFORMAT </w:instrText>
      </w:r>
      <w:r w:rsidR="00007625" w:rsidRPr="00990DC4">
        <w:rPr>
          <w:sz w:val="24"/>
          <w:szCs w:val="24"/>
        </w:rPr>
      </w:r>
      <w:r w:rsidR="00007625" w:rsidRPr="00990DC4">
        <w:rPr>
          <w:sz w:val="24"/>
          <w:szCs w:val="24"/>
        </w:rPr>
        <w:fldChar w:fldCharType="separate"/>
      </w:r>
      <w:r w:rsidR="004D5055" w:rsidRPr="00990DC4">
        <w:rPr>
          <w:bCs w:val="0"/>
          <w:sz w:val="24"/>
          <w:szCs w:val="24"/>
          <w:lang w:eastAsia="ru-RU"/>
        </w:rPr>
        <w:t>5.2</w:t>
      </w:r>
      <w:r w:rsidR="00007625" w:rsidRPr="00990DC4">
        <w:rPr>
          <w:sz w:val="24"/>
          <w:szCs w:val="24"/>
        </w:rPr>
        <w:fldChar w:fldCharType="end"/>
      </w:r>
      <w:r w:rsidRPr="00990DC4">
        <w:rPr>
          <w:bCs w:val="0"/>
          <w:sz w:val="24"/>
          <w:szCs w:val="24"/>
        </w:rPr>
        <w:t>)</w:t>
      </w:r>
      <w:r w:rsidR="000E09E6" w:rsidRPr="00990DC4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990DC4">
        <w:rPr>
          <w:spacing w:val="-1"/>
          <w:sz w:val="24"/>
          <w:szCs w:val="24"/>
        </w:rPr>
        <w:t>Excel</w:t>
      </w:r>
      <w:proofErr w:type="spellEnd"/>
      <w:r w:rsidRPr="00990DC4">
        <w:rPr>
          <w:bCs w:val="0"/>
          <w:sz w:val="24"/>
          <w:szCs w:val="24"/>
        </w:rPr>
        <w:t>;</w:t>
      </w:r>
    </w:p>
    <w:p w:rsidR="00D6398A" w:rsidRPr="00990DC4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>График выполнения поставок (</w:t>
      </w:r>
      <w:r w:rsidRPr="00990DC4">
        <w:rPr>
          <w:bCs w:val="0"/>
          <w:spacing w:val="-2"/>
          <w:sz w:val="24"/>
          <w:szCs w:val="24"/>
        </w:rPr>
        <w:t>под</w:t>
      </w:r>
      <w:r w:rsidRPr="00990DC4">
        <w:rPr>
          <w:bCs w:val="0"/>
          <w:sz w:val="24"/>
          <w:szCs w:val="24"/>
        </w:rPr>
        <w:t>раздел</w:t>
      </w:r>
      <w:r w:rsidRPr="00990DC4">
        <w:rPr>
          <w:bCs w:val="0"/>
          <w:sz w:val="24"/>
          <w:szCs w:val="24"/>
          <w:lang w:eastAsia="ru-RU"/>
        </w:rPr>
        <w:t xml:space="preserve"> </w:t>
      </w:r>
      <w:r w:rsidR="00007625" w:rsidRPr="00990DC4">
        <w:fldChar w:fldCharType="begin"/>
      </w:r>
      <w:r w:rsidR="00007625" w:rsidRPr="00990DC4">
        <w:instrText xml:space="preserve"> REF _Ref440274902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  <w:lang w:eastAsia="ru-RU"/>
        </w:rPr>
        <w:t>5.4</w:t>
      </w:r>
      <w:r w:rsidR="00007625" w:rsidRPr="00990DC4">
        <w:fldChar w:fldCharType="end"/>
      </w:r>
      <w:r w:rsidRPr="00990DC4">
        <w:rPr>
          <w:bCs w:val="0"/>
          <w:sz w:val="24"/>
          <w:szCs w:val="24"/>
        </w:rPr>
        <w:t>);</w:t>
      </w:r>
    </w:p>
    <w:p w:rsidR="00D6398A" w:rsidRPr="00990DC4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>Протокол разногласий к проекту Договора (</w:t>
      </w:r>
      <w:r w:rsidRPr="00990DC4">
        <w:rPr>
          <w:bCs w:val="0"/>
          <w:spacing w:val="-2"/>
          <w:sz w:val="24"/>
          <w:szCs w:val="24"/>
        </w:rPr>
        <w:t>под</w:t>
      </w:r>
      <w:r w:rsidRPr="00990DC4">
        <w:rPr>
          <w:bCs w:val="0"/>
          <w:sz w:val="24"/>
          <w:szCs w:val="24"/>
        </w:rPr>
        <w:t>раздел</w:t>
      </w:r>
      <w:r w:rsidRPr="00990DC4">
        <w:rPr>
          <w:bCs w:val="0"/>
          <w:sz w:val="24"/>
          <w:szCs w:val="24"/>
          <w:lang w:eastAsia="ru-RU"/>
        </w:rPr>
        <w:t xml:space="preserve"> </w:t>
      </w:r>
      <w:r w:rsidR="00007625" w:rsidRPr="00990DC4">
        <w:fldChar w:fldCharType="begin"/>
      </w:r>
      <w:r w:rsidR="00007625" w:rsidRPr="00990DC4">
        <w:instrText xml:space="preserve"> REF _Ref93264992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  <w:lang w:eastAsia="ru-RU"/>
        </w:rPr>
        <w:t>5.5</w:t>
      </w:r>
      <w:r w:rsidR="00007625" w:rsidRPr="00990DC4">
        <w:fldChar w:fldCharType="end"/>
      </w:r>
      <w:r w:rsidRPr="00990DC4">
        <w:rPr>
          <w:bCs w:val="0"/>
          <w:sz w:val="24"/>
          <w:szCs w:val="24"/>
          <w:lang w:eastAsia="ru-RU"/>
        </w:rPr>
        <w:t>)</w:t>
      </w:r>
      <w:r w:rsidRPr="00990DC4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>Анкета Участника запроса предложений (</w:t>
      </w:r>
      <w:r w:rsidRPr="00990DC4">
        <w:rPr>
          <w:bCs w:val="0"/>
          <w:spacing w:val="-2"/>
          <w:sz w:val="24"/>
          <w:szCs w:val="24"/>
        </w:rPr>
        <w:t>под</w:t>
      </w:r>
      <w:r w:rsidRPr="00990DC4">
        <w:rPr>
          <w:bCs w:val="0"/>
          <w:sz w:val="24"/>
          <w:szCs w:val="24"/>
        </w:rPr>
        <w:t>раздел</w:t>
      </w:r>
      <w:r w:rsidRPr="00990DC4">
        <w:rPr>
          <w:bCs w:val="0"/>
          <w:sz w:val="24"/>
          <w:szCs w:val="24"/>
          <w:lang w:eastAsia="ru-RU"/>
        </w:rPr>
        <w:t xml:space="preserve"> </w:t>
      </w:r>
      <w:r w:rsidR="00007625" w:rsidRPr="00990DC4">
        <w:fldChar w:fldCharType="begin"/>
      </w:r>
      <w:r w:rsidR="00007625" w:rsidRPr="00990DC4">
        <w:instrText xml:space="preserve"> REF _Ref444164229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  <w:lang w:eastAsia="ru-RU"/>
        </w:rPr>
        <w:t>5.6.1</w:t>
      </w:r>
      <w:r w:rsidR="00007625" w:rsidRPr="00990DC4">
        <w:fldChar w:fldCharType="end"/>
      </w:r>
      <w:r w:rsidRPr="00990DC4">
        <w:rPr>
          <w:bCs w:val="0"/>
          <w:sz w:val="24"/>
          <w:szCs w:val="24"/>
        </w:rPr>
        <w:t xml:space="preserve">) </w:t>
      </w:r>
      <w:r w:rsidRPr="00990DC4">
        <w:rPr>
          <w:sz w:val="24"/>
          <w:szCs w:val="24"/>
        </w:rPr>
        <w:t xml:space="preserve">с </w:t>
      </w:r>
      <w:r w:rsidRPr="00990DC4">
        <w:rPr>
          <w:bCs w:val="0"/>
          <w:sz w:val="24"/>
          <w:szCs w:val="24"/>
        </w:rPr>
        <w:t>приложением</w:t>
      </w:r>
      <w:r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</w:t>
      </w:r>
      <w:r w:rsidRPr="00577EC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8B0132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8B0132">
        <w:rPr>
          <w:bCs w:val="0"/>
          <w:sz w:val="24"/>
          <w:szCs w:val="24"/>
        </w:rPr>
        <w:t xml:space="preserve">Начальная (максимальная) цена </w:t>
      </w:r>
      <w:r w:rsidR="00123C70" w:rsidRPr="008B0132">
        <w:rPr>
          <w:bCs w:val="0"/>
          <w:sz w:val="24"/>
          <w:szCs w:val="24"/>
        </w:rPr>
        <w:t>Договор</w:t>
      </w:r>
      <w:r w:rsidRPr="008B0132">
        <w:rPr>
          <w:bCs w:val="0"/>
          <w:sz w:val="24"/>
          <w:szCs w:val="24"/>
        </w:rPr>
        <w:t>а</w:t>
      </w:r>
      <w:r w:rsidR="00216641" w:rsidRPr="008B0132">
        <w:rPr>
          <w:bCs w:val="0"/>
          <w:sz w:val="24"/>
          <w:szCs w:val="24"/>
        </w:rPr>
        <w:t>:</w:t>
      </w:r>
      <w:bookmarkEnd w:id="411"/>
    </w:p>
    <w:p w:rsidR="008B0132" w:rsidRPr="008B0132" w:rsidRDefault="00216641" w:rsidP="008B0132">
      <w:pPr>
        <w:pStyle w:val="afd"/>
        <w:tabs>
          <w:tab w:val="clear" w:pos="9360"/>
          <w:tab w:val="left" w:pos="0"/>
        </w:tabs>
        <w:suppressAutoHyphens w:val="0"/>
        <w:ind w:left="-74" w:right="-6"/>
        <w:jc w:val="both"/>
        <w:rPr>
          <w:sz w:val="24"/>
          <w:szCs w:val="24"/>
          <w:lang w:val="x-none" w:eastAsia="ru-RU"/>
        </w:rPr>
      </w:pPr>
      <w:proofErr w:type="gramStart"/>
      <w:r w:rsidRPr="008B0132">
        <w:rPr>
          <w:b/>
          <w:sz w:val="24"/>
          <w:szCs w:val="24"/>
          <w:u w:val="single"/>
        </w:rPr>
        <w:t>По Лоту №1:</w:t>
      </w:r>
      <w:r w:rsidR="00717F60" w:rsidRPr="008B0132">
        <w:rPr>
          <w:sz w:val="24"/>
          <w:szCs w:val="24"/>
        </w:rPr>
        <w:t xml:space="preserve"> </w:t>
      </w:r>
      <w:r w:rsidR="008B0132" w:rsidRPr="008B0132">
        <w:rPr>
          <w:b/>
          <w:sz w:val="24"/>
          <w:szCs w:val="24"/>
          <w:lang w:val="x-none" w:eastAsia="ru-RU"/>
        </w:rPr>
        <w:t>1 571 017,00</w:t>
      </w:r>
      <w:r w:rsidR="008B0132" w:rsidRPr="008B0132">
        <w:rPr>
          <w:sz w:val="24"/>
          <w:szCs w:val="24"/>
          <w:lang w:val="x-none" w:eastAsia="ru-RU"/>
        </w:rPr>
        <w:t xml:space="preserve"> (один миллион пятьсот семьдесят одна тысяча семнадцать) рублей 00 копеек РФ, без учета НДС; НДС составляет </w:t>
      </w:r>
      <w:r w:rsidR="008B0132" w:rsidRPr="008B0132">
        <w:rPr>
          <w:b/>
          <w:sz w:val="24"/>
          <w:szCs w:val="24"/>
          <w:lang w:val="x-none" w:eastAsia="ru-RU"/>
        </w:rPr>
        <w:t>314 203,40</w:t>
      </w:r>
      <w:r w:rsidR="008B0132" w:rsidRPr="008B0132">
        <w:rPr>
          <w:sz w:val="24"/>
          <w:szCs w:val="24"/>
          <w:lang w:val="x-none" w:eastAsia="ru-RU"/>
        </w:rPr>
        <w:t xml:space="preserve"> (триста четырнадцать тысяч двести три) рубля 40 копеек РФ; </w:t>
      </w:r>
      <w:r w:rsidR="008B0132" w:rsidRPr="008B0132">
        <w:rPr>
          <w:b/>
          <w:sz w:val="24"/>
          <w:szCs w:val="24"/>
          <w:lang w:val="x-none" w:eastAsia="ru-RU"/>
        </w:rPr>
        <w:t>1 885 220,40</w:t>
      </w:r>
      <w:r w:rsidR="008B0132" w:rsidRPr="008B0132">
        <w:rPr>
          <w:sz w:val="24"/>
          <w:szCs w:val="24"/>
          <w:lang w:val="x-none" w:eastAsia="ru-RU"/>
        </w:rPr>
        <w:t xml:space="preserve"> (один миллион восемьсот восемьдесят пять тысяч двести двадцать) рублей 40 копеек РФ, с учетом НДС, в том числе по филиалам ПАО «МРСК Центра»:</w:t>
      </w:r>
      <w:proofErr w:type="gramEnd"/>
    </w:p>
    <w:p w:rsidR="008B0132" w:rsidRPr="008B0132" w:rsidRDefault="008B0132" w:rsidP="008B0132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8B0132">
        <w:rPr>
          <w:bCs w:val="0"/>
          <w:sz w:val="24"/>
          <w:szCs w:val="24"/>
          <w:lang w:eastAsia="ru-RU"/>
        </w:rPr>
        <w:t xml:space="preserve">Филиал ПАО «МРСК Центра» - «Белгородэнерго» - </w:t>
      </w:r>
      <w:r w:rsidRPr="008B0132">
        <w:rPr>
          <w:b/>
          <w:sz w:val="24"/>
          <w:szCs w:val="24"/>
          <w:lang w:eastAsia="ru-RU"/>
        </w:rPr>
        <w:t>76 204,00</w:t>
      </w:r>
      <w:r w:rsidRPr="008B0132">
        <w:rPr>
          <w:bCs w:val="0"/>
          <w:sz w:val="24"/>
          <w:szCs w:val="24"/>
          <w:lang w:eastAsia="ru-RU"/>
        </w:rPr>
        <w:t xml:space="preserve"> (семьдесят шесть тысяч двести четыре) рубля 00 копеек РФ, без учета НДС; НДС составляет </w:t>
      </w:r>
      <w:r w:rsidRPr="008B0132">
        <w:rPr>
          <w:b/>
          <w:sz w:val="24"/>
          <w:szCs w:val="24"/>
          <w:lang w:eastAsia="ru-RU"/>
        </w:rPr>
        <w:t>15 240,80</w:t>
      </w:r>
      <w:r w:rsidRPr="008B0132">
        <w:rPr>
          <w:bCs w:val="0"/>
          <w:sz w:val="24"/>
          <w:szCs w:val="24"/>
          <w:lang w:eastAsia="ru-RU"/>
        </w:rPr>
        <w:t xml:space="preserve"> (пятнадцать тысяч двести сорок) рублей 80 копеек РФ; </w:t>
      </w:r>
      <w:r w:rsidRPr="008B0132">
        <w:rPr>
          <w:b/>
          <w:sz w:val="24"/>
          <w:szCs w:val="24"/>
          <w:lang w:eastAsia="ru-RU"/>
        </w:rPr>
        <w:t>91 444,80</w:t>
      </w:r>
      <w:r w:rsidRPr="008B0132">
        <w:rPr>
          <w:bCs w:val="0"/>
          <w:sz w:val="24"/>
          <w:szCs w:val="24"/>
          <w:lang w:eastAsia="ru-RU"/>
        </w:rPr>
        <w:t xml:space="preserve"> (девяносто одна тысяча четыреста сорок четыре) рубля 80 копеек РФ, с учетом НДС;</w:t>
      </w:r>
    </w:p>
    <w:p w:rsidR="008B0132" w:rsidRPr="008B0132" w:rsidRDefault="008B0132" w:rsidP="008B0132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proofErr w:type="gramStart"/>
      <w:r w:rsidRPr="008B0132">
        <w:rPr>
          <w:bCs w:val="0"/>
          <w:sz w:val="24"/>
          <w:szCs w:val="24"/>
          <w:lang w:eastAsia="ru-RU"/>
        </w:rPr>
        <w:t xml:space="preserve">Филиал ПАО «МРСК Центра» - «Воронежэнерго» - </w:t>
      </w:r>
      <w:r w:rsidRPr="008B0132">
        <w:rPr>
          <w:b/>
          <w:sz w:val="24"/>
          <w:szCs w:val="24"/>
          <w:lang w:eastAsia="ru-RU"/>
        </w:rPr>
        <w:t>1 140 740,00</w:t>
      </w:r>
      <w:r w:rsidRPr="008B0132">
        <w:rPr>
          <w:bCs w:val="0"/>
          <w:sz w:val="24"/>
          <w:szCs w:val="24"/>
          <w:lang w:eastAsia="ru-RU"/>
        </w:rPr>
        <w:t xml:space="preserve"> (один миллион сто сорок тысяч семьсот сорок) рублей 00 копеек РФ, без учета НДС; НДС составляет </w:t>
      </w:r>
      <w:r w:rsidRPr="008B0132">
        <w:rPr>
          <w:b/>
          <w:sz w:val="24"/>
          <w:szCs w:val="24"/>
          <w:lang w:eastAsia="ru-RU"/>
        </w:rPr>
        <w:t>228 148,00</w:t>
      </w:r>
      <w:r w:rsidRPr="008B0132">
        <w:rPr>
          <w:bCs w:val="0"/>
          <w:sz w:val="24"/>
          <w:szCs w:val="24"/>
          <w:lang w:eastAsia="ru-RU"/>
        </w:rPr>
        <w:t xml:space="preserve"> (двести двадцать восемь тысяч сто сорок восемь) рублей 00 копеек РФ; </w:t>
      </w:r>
      <w:r w:rsidRPr="008B0132">
        <w:rPr>
          <w:b/>
          <w:sz w:val="24"/>
          <w:szCs w:val="24"/>
          <w:lang w:eastAsia="ru-RU"/>
        </w:rPr>
        <w:t>1 368 888,00</w:t>
      </w:r>
      <w:r w:rsidRPr="008B0132">
        <w:rPr>
          <w:bCs w:val="0"/>
          <w:sz w:val="24"/>
          <w:szCs w:val="24"/>
          <w:lang w:eastAsia="ru-RU"/>
        </w:rPr>
        <w:t xml:space="preserve"> (один миллион триста шестьдесят восемь тысяч восемьсот восемьдесят восемь) рублей 00 копеек РФ, с учетом НДС;</w:t>
      </w:r>
      <w:proofErr w:type="gramEnd"/>
    </w:p>
    <w:p w:rsidR="008B0132" w:rsidRPr="008B0132" w:rsidRDefault="008B0132" w:rsidP="008B0132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8B0132">
        <w:rPr>
          <w:bCs w:val="0"/>
          <w:sz w:val="24"/>
          <w:szCs w:val="24"/>
          <w:lang w:eastAsia="ru-RU"/>
        </w:rPr>
        <w:t xml:space="preserve">Филиал ПАО «МРСК Центра» - «Липецкэнерго» - </w:t>
      </w:r>
      <w:r w:rsidRPr="008B0132">
        <w:rPr>
          <w:b/>
          <w:sz w:val="24"/>
          <w:szCs w:val="24"/>
          <w:lang w:eastAsia="ru-RU"/>
        </w:rPr>
        <w:t>146 669,00</w:t>
      </w:r>
      <w:r w:rsidRPr="008B0132">
        <w:rPr>
          <w:bCs w:val="0"/>
          <w:sz w:val="24"/>
          <w:szCs w:val="24"/>
          <w:lang w:eastAsia="ru-RU"/>
        </w:rPr>
        <w:t xml:space="preserve"> (сто сорок шесть тысяч шестьсот шестьдесят девять) рублей 00 копеек РФ, без учета НДС; НДС составляет </w:t>
      </w:r>
      <w:r w:rsidRPr="008B0132">
        <w:rPr>
          <w:b/>
          <w:sz w:val="24"/>
          <w:szCs w:val="24"/>
          <w:lang w:eastAsia="ru-RU"/>
        </w:rPr>
        <w:t>29 333,80</w:t>
      </w:r>
      <w:r w:rsidRPr="008B0132">
        <w:rPr>
          <w:bCs w:val="0"/>
          <w:sz w:val="24"/>
          <w:szCs w:val="24"/>
          <w:lang w:eastAsia="ru-RU"/>
        </w:rPr>
        <w:t xml:space="preserve"> (двадцать девять тысяч триста тридцать три) рубля 80 копеек РФ; </w:t>
      </w:r>
      <w:r w:rsidRPr="008B0132">
        <w:rPr>
          <w:b/>
          <w:sz w:val="24"/>
          <w:szCs w:val="24"/>
          <w:lang w:eastAsia="ru-RU"/>
        </w:rPr>
        <w:t>176 002,80</w:t>
      </w:r>
      <w:r w:rsidRPr="008B0132">
        <w:rPr>
          <w:bCs w:val="0"/>
          <w:sz w:val="24"/>
          <w:szCs w:val="24"/>
          <w:lang w:eastAsia="ru-RU"/>
        </w:rPr>
        <w:t xml:space="preserve"> (сто семьдесят шесть тысяч два) рубля 80 копеек РФ, с учетом НДС;</w:t>
      </w:r>
    </w:p>
    <w:p w:rsidR="00280464" w:rsidRPr="008B0132" w:rsidRDefault="008B0132" w:rsidP="008B0132">
      <w:pPr>
        <w:numPr>
          <w:ilvl w:val="0"/>
          <w:numId w:val="98"/>
        </w:numPr>
        <w:suppressAutoHyphens w:val="0"/>
        <w:spacing w:line="240" w:lineRule="auto"/>
        <w:rPr>
          <w:rFonts w:eastAsia="Calibri"/>
          <w:sz w:val="24"/>
          <w:szCs w:val="24"/>
          <w:lang w:eastAsia="en-US"/>
        </w:rPr>
      </w:pPr>
      <w:r w:rsidRPr="009D2BF8">
        <w:rPr>
          <w:bCs w:val="0"/>
          <w:sz w:val="24"/>
          <w:szCs w:val="24"/>
          <w:lang w:eastAsia="ru-RU"/>
        </w:rPr>
        <w:t xml:space="preserve">Филиал ПАО «МРСК Центра» - «Тамбовэнерго» - </w:t>
      </w:r>
      <w:r w:rsidRPr="009D2BF8">
        <w:rPr>
          <w:b/>
          <w:sz w:val="24"/>
          <w:szCs w:val="24"/>
          <w:lang w:eastAsia="ru-RU"/>
        </w:rPr>
        <w:t>207 404,00</w:t>
      </w:r>
      <w:r w:rsidRPr="009D2BF8">
        <w:rPr>
          <w:bCs w:val="0"/>
          <w:sz w:val="24"/>
          <w:szCs w:val="24"/>
          <w:lang w:eastAsia="ru-RU"/>
        </w:rPr>
        <w:t xml:space="preserve"> (двести семь тысяч четыреста четыре) рубля 00 копеек РФ, без учета НДС; НДС составляет </w:t>
      </w:r>
      <w:r w:rsidRPr="009D2BF8">
        <w:rPr>
          <w:b/>
          <w:sz w:val="24"/>
          <w:szCs w:val="24"/>
          <w:lang w:eastAsia="ru-RU"/>
        </w:rPr>
        <w:t>41 480,80</w:t>
      </w:r>
      <w:r w:rsidRPr="009D2BF8">
        <w:rPr>
          <w:bCs w:val="0"/>
          <w:sz w:val="24"/>
          <w:szCs w:val="24"/>
          <w:lang w:eastAsia="ru-RU"/>
        </w:rPr>
        <w:t xml:space="preserve"> (сорок одна тысяча четыреста восемьдесят) рублей 80 копеек РФ; </w:t>
      </w:r>
      <w:r w:rsidRPr="009D2BF8">
        <w:rPr>
          <w:b/>
          <w:sz w:val="24"/>
          <w:szCs w:val="24"/>
          <w:lang w:eastAsia="ru-RU"/>
        </w:rPr>
        <w:t>248 884,80</w:t>
      </w:r>
      <w:r w:rsidRPr="009D2BF8">
        <w:rPr>
          <w:bCs w:val="0"/>
          <w:sz w:val="24"/>
          <w:szCs w:val="24"/>
          <w:lang w:eastAsia="ru-RU"/>
        </w:rPr>
        <w:t xml:space="preserve"> (двести сорок восемь тысяч восемьсот восемьдесят четыре) рубля 80 копеек РФ, с учетом НДС</w:t>
      </w:r>
      <w:r w:rsidR="00280464" w:rsidRPr="008B0132">
        <w:rPr>
          <w:rFonts w:eastAsia="Calibri"/>
          <w:sz w:val="24"/>
          <w:szCs w:val="24"/>
          <w:lang w:eastAsia="en-US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</w:t>
      </w:r>
      <w:r w:rsidRPr="00382A07">
        <w:rPr>
          <w:bCs w:val="0"/>
          <w:sz w:val="24"/>
          <w:szCs w:val="24"/>
        </w:rPr>
        <w:lastRenderedPageBreak/>
        <w:t>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 xml:space="preserve">индивидуальный </w:t>
      </w:r>
      <w:r w:rsidRPr="00990DC4">
        <w:rPr>
          <w:bCs w:val="0"/>
          <w:sz w:val="24"/>
          <w:szCs w:val="24"/>
        </w:rPr>
        <w:t>предприниматель</w:t>
      </w:r>
      <w:r w:rsidR="00E71628" w:rsidRPr="00990DC4">
        <w:rPr>
          <w:bCs w:val="0"/>
          <w:sz w:val="24"/>
          <w:szCs w:val="24"/>
        </w:rPr>
        <w:t>)</w:t>
      </w:r>
      <w:r w:rsidR="00990DC4" w:rsidRPr="00990DC4">
        <w:rPr>
          <w:sz w:val="24"/>
          <w:szCs w:val="24"/>
        </w:rPr>
        <w:t>, являющееся субъектом малого и среднего предпринимательства</w:t>
      </w:r>
      <w:r w:rsidRPr="00990DC4">
        <w:rPr>
          <w:bCs w:val="0"/>
          <w:sz w:val="24"/>
          <w:szCs w:val="24"/>
        </w:rPr>
        <w:t xml:space="preserve">. </w:t>
      </w:r>
      <w:r w:rsidR="003F330D" w:rsidRPr="00990DC4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990DC4">
        <w:rPr>
          <w:bCs w:val="0"/>
          <w:sz w:val="24"/>
          <w:szCs w:val="24"/>
        </w:rPr>
        <w:t>со</w:t>
      </w:r>
      <w:r w:rsidR="00036006" w:rsidRPr="00990DC4">
        <w:rPr>
          <w:bCs w:val="0"/>
          <w:sz w:val="24"/>
          <w:szCs w:val="24"/>
        </w:rPr>
        <w:t>поставщиков</w:t>
      </w:r>
      <w:proofErr w:type="spellEnd"/>
      <w:r w:rsidR="00036006" w:rsidRPr="00990DC4">
        <w:rPr>
          <w:bCs w:val="0"/>
          <w:sz w:val="24"/>
          <w:szCs w:val="24"/>
        </w:rPr>
        <w:t xml:space="preserve"> в соответствии с пунктом </w:t>
      </w:r>
      <w:r w:rsidR="00007625" w:rsidRPr="00990DC4">
        <w:fldChar w:fldCharType="begin"/>
      </w:r>
      <w:r w:rsidR="00007625" w:rsidRPr="00990DC4">
        <w:instrText xml:space="preserve"> REF _Ref440271628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</w:rPr>
        <w:t>3.3.9</w:t>
      </w:r>
      <w:r w:rsidR="00007625" w:rsidRPr="00990DC4">
        <w:fldChar w:fldCharType="end"/>
      </w:r>
      <w:r w:rsidR="00036006" w:rsidRPr="00990DC4">
        <w:rPr>
          <w:bCs w:val="0"/>
          <w:sz w:val="24"/>
          <w:szCs w:val="24"/>
        </w:rPr>
        <w:t xml:space="preserve"> не допускается. </w:t>
      </w:r>
      <w:proofErr w:type="gramStart"/>
      <w:r w:rsidRPr="00990DC4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990DC4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</w:t>
      </w:r>
      <w:r w:rsidR="00A75256" w:rsidRPr="00990DC4">
        <w:rPr>
          <w:rFonts w:eastAsia="Arial Unicode MS"/>
          <w:sz w:val="24"/>
          <w:szCs w:val="24"/>
        </w:rPr>
        <w:t>, услуг для обеспечения государственных и муниципальных нужд»</w:t>
      </w:r>
      <w:r w:rsidRPr="00990DC4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990DC4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990DC4">
        <w:rPr>
          <w:sz w:val="24"/>
          <w:szCs w:val="24"/>
          <w:lang w:eastAsia="ru-RU"/>
        </w:rPr>
        <w:t>обладать необходи</w:t>
      </w:r>
      <w:r w:rsidR="00D4486F" w:rsidRPr="00990DC4">
        <w:rPr>
          <w:sz w:val="24"/>
          <w:szCs w:val="24"/>
          <w:lang w:eastAsia="ru-RU"/>
        </w:rPr>
        <w:t>мыми профессиональными знаниями</w:t>
      </w:r>
      <w:r w:rsidRPr="00990DC4">
        <w:rPr>
          <w:sz w:val="24"/>
          <w:szCs w:val="24"/>
          <w:lang w:eastAsia="ru-RU"/>
        </w:rPr>
        <w:t xml:space="preserve"> и репутацие</w:t>
      </w:r>
      <w:r w:rsidR="006732CC" w:rsidRPr="00990DC4">
        <w:rPr>
          <w:sz w:val="24"/>
          <w:szCs w:val="24"/>
          <w:lang w:eastAsia="ru-RU"/>
        </w:rPr>
        <w:t xml:space="preserve">й, иметь </w:t>
      </w:r>
      <w:r w:rsidR="006732CC" w:rsidRPr="00990DC4">
        <w:rPr>
          <w:sz w:val="24"/>
          <w:szCs w:val="24"/>
          <w:lang w:eastAsia="ru-RU"/>
        </w:rPr>
        <w:lastRenderedPageBreak/>
        <w:t>ресурсные возможности:</w:t>
      </w:r>
    </w:p>
    <w:p w:rsidR="009D7F01" w:rsidRPr="00990DC4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990DC4">
        <w:rPr>
          <w:sz w:val="24"/>
          <w:szCs w:val="24"/>
          <w:lang w:eastAsia="ru-RU"/>
        </w:rPr>
        <w:t>должен обладать опытом аналогичных поставок (</w:t>
      </w:r>
      <w:r w:rsidRPr="00990DC4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990DC4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990DC4">
        <w:rPr>
          <w:sz w:val="24"/>
          <w:szCs w:val="24"/>
          <w:lang w:eastAsia="ru-RU"/>
        </w:rPr>
        <w:t>т.ч</w:t>
      </w:r>
      <w:proofErr w:type="spellEnd"/>
      <w:r w:rsidRPr="00990DC4">
        <w:rPr>
          <w:sz w:val="24"/>
          <w:szCs w:val="24"/>
          <w:lang w:eastAsia="ru-RU"/>
        </w:rPr>
        <w:t xml:space="preserve">. объемам поставок </w:t>
      </w:r>
      <w:r w:rsidRPr="00990DC4">
        <w:rPr>
          <w:color w:val="000000"/>
          <w:sz w:val="24"/>
          <w:szCs w:val="24"/>
        </w:rPr>
        <w:t>и общей сумме договора</w:t>
      </w:r>
      <w:r w:rsidRPr="00990DC4">
        <w:rPr>
          <w:sz w:val="24"/>
          <w:szCs w:val="24"/>
          <w:lang w:eastAsia="ru-RU"/>
        </w:rPr>
        <w:t>).</w:t>
      </w:r>
      <w:proofErr w:type="gramEnd"/>
      <w:r w:rsidRPr="00990DC4">
        <w:rPr>
          <w:sz w:val="24"/>
          <w:szCs w:val="24"/>
          <w:lang w:eastAsia="ru-RU"/>
        </w:rPr>
        <w:t xml:space="preserve"> </w:t>
      </w:r>
      <w:r w:rsidRPr="00990DC4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990DC4">
        <w:rPr>
          <w:sz w:val="24"/>
          <w:szCs w:val="24"/>
          <w:lang w:eastAsia="ru-RU"/>
        </w:rPr>
        <w:t xml:space="preserve">. </w:t>
      </w:r>
    </w:p>
    <w:p w:rsidR="00990DC4" w:rsidRPr="00990DC4" w:rsidRDefault="00990DC4" w:rsidP="00990DC4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90DC4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90DC4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990DC4">
        <w:rPr>
          <w:sz w:val="24"/>
          <w:szCs w:val="24"/>
          <w:lang w:eastAsia="ru-RU"/>
        </w:rPr>
        <w:t>ог</w:t>
      </w:r>
      <w:proofErr w:type="gramStart"/>
      <w:r w:rsidR="003776BB" w:rsidRPr="00990DC4">
        <w:rPr>
          <w:sz w:val="24"/>
          <w:szCs w:val="24"/>
          <w:lang w:eastAsia="ru-RU"/>
        </w:rPr>
        <w:t>о(</w:t>
      </w:r>
      <w:proofErr w:type="gramEnd"/>
      <w:r w:rsidRPr="00990DC4">
        <w:rPr>
          <w:sz w:val="24"/>
          <w:szCs w:val="24"/>
          <w:lang w:eastAsia="ru-RU"/>
        </w:rPr>
        <w:t>их</w:t>
      </w:r>
      <w:r w:rsidR="003776BB" w:rsidRPr="00990DC4">
        <w:rPr>
          <w:sz w:val="24"/>
          <w:szCs w:val="24"/>
          <w:lang w:eastAsia="ru-RU"/>
        </w:rPr>
        <w:t>)</w:t>
      </w:r>
      <w:r w:rsidRPr="00990DC4">
        <w:rPr>
          <w:sz w:val="24"/>
          <w:szCs w:val="24"/>
          <w:lang w:eastAsia="ru-RU"/>
        </w:rPr>
        <w:t xml:space="preserve"> задани</w:t>
      </w:r>
      <w:r w:rsidR="003776BB" w:rsidRPr="00990DC4">
        <w:rPr>
          <w:sz w:val="24"/>
          <w:szCs w:val="24"/>
          <w:lang w:eastAsia="ru-RU"/>
        </w:rPr>
        <w:t>я(</w:t>
      </w:r>
      <w:r w:rsidRPr="00990DC4">
        <w:rPr>
          <w:sz w:val="24"/>
          <w:szCs w:val="24"/>
          <w:lang w:eastAsia="ru-RU"/>
        </w:rPr>
        <w:t>й</w:t>
      </w:r>
      <w:r w:rsidR="003776BB" w:rsidRPr="00990DC4">
        <w:rPr>
          <w:sz w:val="24"/>
          <w:szCs w:val="24"/>
          <w:lang w:eastAsia="ru-RU"/>
        </w:rPr>
        <w:t>)</w:t>
      </w:r>
      <w:r w:rsidRPr="00990DC4">
        <w:rPr>
          <w:sz w:val="24"/>
          <w:szCs w:val="24"/>
          <w:lang w:eastAsia="ru-RU"/>
        </w:rPr>
        <w:t>, изложены в Приложении №1 (Техническ</w:t>
      </w:r>
      <w:r w:rsidR="003776BB" w:rsidRPr="00990DC4">
        <w:rPr>
          <w:sz w:val="24"/>
          <w:szCs w:val="24"/>
          <w:lang w:eastAsia="ru-RU"/>
        </w:rPr>
        <w:t>ом(</w:t>
      </w:r>
      <w:r w:rsidRPr="00990DC4">
        <w:rPr>
          <w:sz w:val="24"/>
          <w:szCs w:val="24"/>
          <w:lang w:eastAsia="ru-RU"/>
        </w:rPr>
        <w:t>их</w:t>
      </w:r>
      <w:r w:rsidR="003776BB" w:rsidRPr="00990DC4">
        <w:rPr>
          <w:sz w:val="24"/>
          <w:szCs w:val="24"/>
          <w:lang w:eastAsia="ru-RU"/>
        </w:rPr>
        <w:t>)</w:t>
      </w:r>
      <w:r w:rsidRPr="00990DC4">
        <w:rPr>
          <w:sz w:val="24"/>
          <w:szCs w:val="24"/>
          <w:lang w:eastAsia="ru-RU"/>
        </w:rPr>
        <w:t xml:space="preserve"> задани</w:t>
      </w:r>
      <w:r w:rsidR="003776BB" w:rsidRPr="00990DC4">
        <w:rPr>
          <w:sz w:val="24"/>
          <w:szCs w:val="24"/>
          <w:lang w:eastAsia="ru-RU"/>
        </w:rPr>
        <w:t>и</w:t>
      </w:r>
      <w:r w:rsidR="003776BB" w:rsidRPr="00382A07">
        <w:rPr>
          <w:sz w:val="24"/>
          <w:szCs w:val="24"/>
          <w:lang w:eastAsia="ru-RU"/>
        </w:rPr>
        <w:t>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</w:t>
      </w:r>
      <w:r w:rsidRPr="00382A07">
        <w:rPr>
          <w:sz w:val="24"/>
          <w:szCs w:val="24"/>
        </w:rPr>
        <w:lastRenderedPageBreak/>
        <w:t xml:space="preserve">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</w:t>
      </w:r>
      <w:r w:rsidRPr="00382A07">
        <w:rPr>
          <w:sz w:val="24"/>
          <w:szCs w:val="24"/>
        </w:rPr>
        <w:lastRenderedPageBreak/>
        <w:t>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</w:t>
      </w:r>
      <w:r w:rsidRPr="00577EC9">
        <w:rPr>
          <w:sz w:val="24"/>
          <w:szCs w:val="24"/>
        </w:rPr>
        <w:lastRenderedPageBreak/>
        <w:t xml:space="preserve">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</w:t>
      </w:r>
      <w:r w:rsidRPr="004A1A68">
        <w:rPr>
          <w:bCs w:val="0"/>
          <w:sz w:val="24"/>
          <w:szCs w:val="24"/>
        </w:rPr>
        <w:lastRenderedPageBreak/>
        <w:t>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, должны быть выполнены </w:t>
      </w:r>
      <w:r w:rsidRPr="00382A07">
        <w:rPr>
          <w:bCs w:val="0"/>
          <w:sz w:val="24"/>
          <w:szCs w:val="24"/>
        </w:rPr>
        <w:lastRenderedPageBreak/>
        <w:t>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</w:t>
      </w:r>
      <w:r w:rsidR="00AD3EBC" w:rsidRPr="00382A07">
        <w:rPr>
          <w:bCs w:val="0"/>
          <w:sz w:val="24"/>
          <w:szCs w:val="24"/>
        </w:rPr>
        <w:lastRenderedPageBreak/>
        <w:t xml:space="preserve">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990DC4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90DC4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990DC4">
        <w:rPr>
          <w:sz w:val="24"/>
          <w:szCs w:val="24"/>
        </w:rPr>
        <w:t>с даты публикации</w:t>
      </w:r>
      <w:proofErr w:type="gramEnd"/>
      <w:r w:rsidRPr="00990DC4">
        <w:rPr>
          <w:sz w:val="24"/>
          <w:szCs w:val="24"/>
        </w:rPr>
        <w:t xml:space="preserve"> закупочной процедуры (п. </w:t>
      </w:r>
      <w:r w:rsidRPr="00990DC4">
        <w:rPr>
          <w:sz w:val="24"/>
          <w:szCs w:val="24"/>
        </w:rPr>
        <w:fldChar w:fldCharType="begin"/>
      </w:r>
      <w:r w:rsidRPr="00990DC4">
        <w:rPr>
          <w:sz w:val="24"/>
          <w:szCs w:val="24"/>
        </w:rPr>
        <w:instrText xml:space="preserve"> REF _Ref191386085 \r \h  \* MERGEFORMAT </w:instrText>
      </w:r>
      <w:r w:rsidRPr="00990DC4">
        <w:rPr>
          <w:sz w:val="24"/>
          <w:szCs w:val="24"/>
        </w:rPr>
      </w:r>
      <w:r w:rsidRPr="00990DC4">
        <w:rPr>
          <w:sz w:val="24"/>
          <w:szCs w:val="24"/>
        </w:rPr>
        <w:fldChar w:fldCharType="separate"/>
      </w:r>
      <w:r w:rsidR="004D5055" w:rsidRPr="00990DC4">
        <w:rPr>
          <w:sz w:val="24"/>
          <w:szCs w:val="24"/>
        </w:rPr>
        <w:t>1.1.1</w:t>
      </w:r>
      <w:r w:rsidRPr="00990DC4">
        <w:rPr>
          <w:sz w:val="24"/>
          <w:szCs w:val="24"/>
        </w:rPr>
        <w:fldChar w:fldCharType="end"/>
      </w:r>
      <w:r w:rsidRPr="00990DC4">
        <w:rPr>
          <w:sz w:val="24"/>
          <w:szCs w:val="24"/>
        </w:rPr>
        <w:t>).</w:t>
      </w:r>
    </w:p>
    <w:p w:rsidR="0015384A" w:rsidRPr="00990DC4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90DC4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990DC4">
        <w:rPr>
          <w:b/>
          <w:sz w:val="24"/>
          <w:szCs w:val="24"/>
        </w:rPr>
        <w:t xml:space="preserve">12:00 </w:t>
      </w:r>
      <w:r w:rsidR="00990DC4" w:rsidRPr="00990DC4">
        <w:rPr>
          <w:b/>
          <w:sz w:val="24"/>
          <w:szCs w:val="24"/>
        </w:rPr>
        <w:t>30 октября</w:t>
      </w:r>
      <w:r w:rsidRPr="00990DC4">
        <w:rPr>
          <w:b/>
          <w:sz w:val="24"/>
          <w:szCs w:val="24"/>
        </w:rPr>
        <w:t xml:space="preserve"> 2018 года</w:t>
      </w:r>
      <w:r w:rsidRPr="00990DC4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90DC4">
        <w:rPr>
          <w:bCs w:val="0"/>
          <w:sz w:val="24"/>
          <w:szCs w:val="24"/>
        </w:rPr>
        <w:t>Организатор запроса</w:t>
      </w:r>
      <w:r w:rsidRPr="00382A07">
        <w:rPr>
          <w:bCs w:val="0"/>
          <w:sz w:val="24"/>
          <w:szCs w:val="24"/>
        </w:rPr>
        <w:t xml:space="preserve">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lastRenderedPageBreak/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990DC4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lastRenderedPageBreak/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990DC4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990DC4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 xml:space="preserve">пяти) рабочих дней после получения </w:t>
      </w:r>
      <w:r w:rsidR="00932C0A" w:rsidRPr="00990DC4">
        <w:rPr>
          <w:sz w:val="24"/>
          <w:szCs w:val="24"/>
        </w:rPr>
        <w:t>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990DC4">
        <w:rPr>
          <w:sz w:val="24"/>
          <w:szCs w:val="24"/>
        </w:rPr>
        <w:t>Участник должен предоставить оригинал соглашения о неустойке (</w:t>
      </w:r>
      <w:r w:rsidRPr="00990DC4">
        <w:rPr>
          <w:sz w:val="24"/>
          <w:szCs w:val="24"/>
          <w:lang w:eastAsia="ru-RU"/>
        </w:rPr>
        <w:t xml:space="preserve">подраздел </w:t>
      </w:r>
      <w:r w:rsidR="00007625" w:rsidRPr="00990DC4">
        <w:fldChar w:fldCharType="begin"/>
      </w:r>
      <w:r w:rsidR="00007625" w:rsidRPr="00990DC4">
        <w:instrText xml:space="preserve"> REF _Ref440272256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  <w:lang w:eastAsia="ru-RU"/>
        </w:rPr>
        <w:t>5.12</w:t>
      </w:r>
      <w:r w:rsidR="00007625" w:rsidRPr="00990DC4">
        <w:fldChar w:fldCharType="end"/>
      </w:r>
      <w:r w:rsidRPr="00990DC4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990DC4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990DC4">
        <w:rPr>
          <w:sz w:val="24"/>
          <w:szCs w:val="24"/>
        </w:rPr>
        <w:t>(</w:t>
      </w:r>
      <w:r w:rsidRPr="00990DC4">
        <w:rPr>
          <w:sz w:val="24"/>
          <w:szCs w:val="24"/>
          <w:lang w:eastAsia="ru-RU"/>
        </w:rPr>
        <w:t xml:space="preserve">подраздел </w:t>
      </w:r>
      <w:r w:rsidR="00007625" w:rsidRPr="00990DC4">
        <w:fldChar w:fldCharType="begin"/>
      </w:r>
      <w:r w:rsidR="00007625" w:rsidRPr="00990DC4">
        <w:instrText xml:space="preserve"> REF _Ref441574460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  <w:lang w:eastAsia="ru-RU"/>
        </w:rPr>
        <w:t>5.13</w:t>
      </w:r>
      <w:r w:rsidR="00007625" w:rsidRPr="00990DC4">
        <w:fldChar w:fldCharType="end"/>
      </w:r>
      <w:r w:rsidRPr="00990DC4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990DC4">
        <w:fldChar w:fldCharType="begin"/>
      </w:r>
      <w:r w:rsidR="00007625" w:rsidRPr="00990DC4">
        <w:instrText xml:space="preserve"> REF _Ref440289953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3.4.1.3</w:t>
      </w:r>
      <w:r w:rsidR="00007625" w:rsidRPr="00990DC4">
        <w:fldChar w:fldCharType="end"/>
      </w:r>
      <w:r w:rsidRPr="00990DC4">
        <w:rPr>
          <w:sz w:val="24"/>
          <w:szCs w:val="24"/>
        </w:rPr>
        <w:t xml:space="preserve"> настоящей Документации, по адресу: </w:t>
      </w:r>
      <w:r w:rsidR="00DC32FC" w:rsidRPr="00990DC4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990DC4">
        <w:rPr>
          <w:sz w:val="24"/>
          <w:szCs w:val="24"/>
        </w:rPr>
        <w:t>каб</w:t>
      </w:r>
      <w:proofErr w:type="spellEnd"/>
      <w:r w:rsidR="00DC32FC" w:rsidRPr="00990DC4">
        <w:rPr>
          <w:sz w:val="24"/>
          <w:szCs w:val="24"/>
        </w:rPr>
        <w:t xml:space="preserve">. №303, исполнительный сотрудник - </w:t>
      </w:r>
      <w:r w:rsidR="008770BA" w:rsidRPr="00990DC4">
        <w:rPr>
          <w:sz w:val="24"/>
          <w:szCs w:val="24"/>
        </w:rPr>
        <w:t>Горностаева</w:t>
      </w:r>
      <w:r w:rsidR="00DC32FC" w:rsidRPr="00990DC4">
        <w:rPr>
          <w:sz w:val="24"/>
          <w:szCs w:val="24"/>
        </w:rPr>
        <w:t xml:space="preserve"> Татьяна Валентиновна, контактный телефон (495) 747-92-92</w:t>
      </w:r>
      <w:r w:rsidRPr="00990DC4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</w:t>
      </w:r>
      <w:r w:rsidRPr="00382A07">
        <w:rPr>
          <w:sz w:val="24"/>
          <w:szCs w:val="24"/>
        </w:rPr>
        <w:t xml:space="preserve">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990DC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</w:t>
      </w:r>
      <w:r w:rsidRPr="00DB5A15">
        <w:rPr>
          <w:szCs w:val="24"/>
        </w:rPr>
        <w:lastRenderedPageBreak/>
        <w:t>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Участнику </w:t>
      </w:r>
      <w:r w:rsidRPr="00990DC4">
        <w:rPr>
          <w:szCs w:val="24"/>
        </w:rPr>
        <w:t>отказывается в допуске к участию в Запросе предложений.</w:t>
      </w:r>
    </w:p>
    <w:p w:rsidR="006D2FCD" w:rsidRPr="00990DC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990DC4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990DC4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990DC4">
        <w:rPr>
          <w:rFonts w:eastAsia="Calibri"/>
          <w:szCs w:val="24"/>
          <w:lang w:eastAsia="en-US"/>
        </w:rPr>
        <w:t xml:space="preserve"> копию </w:t>
      </w:r>
      <w:r w:rsidRPr="00990DC4">
        <w:rPr>
          <w:szCs w:val="24"/>
        </w:rPr>
        <w:t>платежного</w:t>
      </w:r>
      <w:r w:rsidRPr="00990DC4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990DC4">
        <w:fldChar w:fldCharType="begin"/>
      </w:r>
      <w:r w:rsidR="00007625" w:rsidRPr="00990DC4">
        <w:instrText xml:space="preserve"> REF _Ref55335823 \r \h  \* MERGEFORMAT </w:instrText>
      </w:r>
      <w:r w:rsidR="00007625" w:rsidRPr="00990DC4">
        <w:fldChar w:fldCharType="separate"/>
      </w:r>
      <w:r w:rsidR="004D5055" w:rsidRPr="00990DC4">
        <w:rPr>
          <w:rFonts w:eastAsia="Calibri"/>
          <w:szCs w:val="24"/>
          <w:lang w:eastAsia="en-US"/>
        </w:rPr>
        <w:t>5.6</w:t>
      </w:r>
      <w:r w:rsidR="00007625" w:rsidRPr="00990DC4">
        <w:fldChar w:fldCharType="end"/>
      </w:r>
      <w:r w:rsidRPr="00990DC4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990DC4">
        <w:rPr>
          <w:rFonts w:eastAsia="Calibri"/>
          <w:szCs w:val="24"/>
          <w:lang w:eastAsia="en-US"/>
        </w:rPr>
        <w:t>Горностаевой</w:t>
      </w:r>
      <w:r w:rsidRPr="00990DC4">
        <w:rPr>
          <w:rFonts w:eastAsia="Calibri"/>
          <w:szCs w:val="24"/>
          <w:lang w:eastAsia="en-US"/>
        </w:rPr>
        <w:t xml:space="preserve"> Татьяне</w:t>
      </w:r>
      <w:proofErr w:type="gramEnd"/>
      <w:r w:rsidRPr="00990DC4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990DC4">
          <w:rPr>
            <w:rFonts w:eastAsia="Calibri"/>
            <w:u w:val="single"/>
            <w:lang w:eastAsia="en-US"/>
          </w:rPr>
          <w:t>Gornostaeva.TV@mrsk-1.ru</w:t>
        </w:r>
      </w:hyperlink>
      <w:r w:rsidRPr="00990DC4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990DC4">
        <w:rPr>
          <w:szCs w:val="24"/>
        </w:rPr>
        <w:t xml:space="preserve">до момента истечения срока окончания приема заявок (п. </w:t>
      </w:r>
      <w:r w:rsidR="00007625" w:rsidRPr="00990DC4">
        <w:fldChar w:fldCharType="begin"/>
      </w:r>
      <w:r w:rsidR="00007625" w:rsidRPr="00990DC4">
        <w:instrText xml:space="preserve"> REF _Ref440289953 \r \h  \* MERGEFORMAT </w:instrText>
      </w:r>
      <w:r w:rsidR="00007625" w:rsidRPr="00990DC4">
        <w:fldChar w:fldCharType="separate"/>
      </w:r>
      <w:r w:rsidR="004D5055" w:rsidRPr="00990DC4">
        <w:rPr>
          <w:szCs w:val="24"/>
        </w:rPr>
        <w:t>3.4.1.3</w:t>
      </w:r>
      <w:r w:rsidR="00007625" w:rsidRPr="00990DC4">
        <w:fldChar w:fldCharType="end"/>
      </w:r>
      <w:r w:rsidRPr="00990DC4">
        <w:rPr>
          <w:szCs w:val="24"/>
        </w:rPr>
        <w:t>).</w:t>
      </w:r>
    </w:p>
    <w:p w:rsidR="006D2FCD" w:rsidRPr="00990DC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990DC4">
        <w:rPr>
          <w:rFonts w:eastAsia="Calibri"/>
          <w:szCs w:val="24"/>
          <w:lang w:eastAsia="en-US"/>
        </w:rPr>
        <w:t>Реквизиты</w:t>
      </w:r>
      <w:r w:rsidRPr="00990DC4">
        <w:rPr>
          <w:szCs w:val="24"/>
        </w:rPr>
        <w:t xml:space="preserve"> Заказчика для перечисления денежных сре</w:t>
      </w:r>
      <w:proofErr w:type="gramStart"/>
      <w:r w:rsidRPr="00990DC4">
        <w:rPr>
          <w:szCs w:val="24"/>
        </w:rPr>
        <w:t>дств в к</w:t>
      </w:r>
      <w:proofErr w:type="gramEnd"/>
      <w:r w:rsidRPr="00990DC4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990DC4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990DC4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990DC4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990DC4">
        <w:rPr>
          <w:sz w:val="24"/>
          <w:szCs w:val="24"/>
        </w:rPr>
        <w:t>ИНН/КПП: 6901067107/</w:t>
      </w:r>
      <w:r w:rsidR="00D84B67" w:rsidRPr="00990DC4">
        <w:rPr>
          <w:sz w:val="24"/>
          <w:szCs w:val="24"/>
        </w:rPr>
        <w:t>997650001</w:t>
      </w:r>
    </w:p>
    <w:p w:rsidR="006D2FCD" w:rsidRPr="00990DC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990DC4">
        <w:rPr>
          <w:sz w:val="24"/>
          <w:szCs w:val="24"/>
        </w:rPr>
        <w:t>р</w:t>
      </w:r>
      <w:proofErr w:type="gramEnd"/>
      <w:r w:rsidRPr="00990DC4">
        <w:rPr>
          <w:sz w:val="24"/>
          <w:szCs w:val="24"/>
        </w:rPr>
        <w:t>/с: 40702810000000019885 в ПАО РОСБАНК</w:t>
      </w:r>
    </w:p>
    <w:p w:rsidR="006D2FCD" w:rsidRPr="00990DC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90DC4">
        <w:rPr>
          <w:sz w:val="24"/>
          <w:szCs w:val="24"/>
        </w:rPr>
        <w:t>БИК: 044525256</w:t>
      </w:r>
    </w:p>
    <w:p w:rsidR="006D2FCD" w:rsidRPr="00990DC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90DC4">
        <w:rPr>
          <w:sz w:val="24"/>
          <w:szCs w:val="24"/>
        </w:rPr>
        <w:t>к/с: 30101810000000000256</w:t>
      </w:r>
    </w:p>
    <w:p w:rsidR="006D2FCD" w:rsidRPr="00990DC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90DC4">
        <w:rPr>
          <w:rFonts w:eastAsia="Calibri"/>
          <w:szCs w:val="24"/>
          <w:lang w:eastAsia="en-US"/>
        </w:rPr>
        <w:t>Предоставленное</w:t>
      </w:r>
      <w:r w:rsidRPr="00990DC4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990DC4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990DC4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990DC4">
        <w:rPr>
          <w:szCs w:val="24"/>
        </w:rPr>
        <w:t>Запросе предложений</w:t>
      </w:r>
      <w:r w:rsidRPr="00990DC4">
        <w:rPr>
          <w:sz w:val="24"/>
          <w:szCs w:val="24"/>
        </w:rPr>
        <w:t>;</w:t>
      </w:r>
    </w:p>
    <w:p w:rsidR="006D2FCD" w:rsidRPr="00990DC4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90DC4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990DC4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90DC4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990DC4">
        <w:rPr>
          <w:szCs w:val="24"/>
        </w:rPr>
        <w:t>Запросе предложений</w:t>
      </w:r>
      <w:r w:rsidRPr="00990DC4">
        <w:rPr>
          <w:sz w:val="24"/>
          <w:szCs w:val="24"/>
        </w:rPr>
        <w:t xml:space="preserve"> несостоявшимся;</w:t>
      </w:r>
    </w:p>
    <w:p w:rsidR="006D2FCD" w:rsidRPr="00990DC4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90DC4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990DC4">
        <w:rPr>
          <w:color w:val="FF0000"/>
          <w:sz w:val="24"/>
          <w:szCs w:val="24"/>
        </w:rPr>
        <w:t xml:space="preserve"> </w:t>
      </w:r>
      <w:r w:rsidRPr="00990DC4">
        <w:rPr>
          <w:sz w:val="24"/>
          <w:szCs w:val="24"/>
        </w:rPr>
        <w:t xml:space="preserve">(раздел </w:t>
      </w:r>
      <w:r w:rsidR="00007625" w:rsidRPr="00990DC4">
        <w:fldChar w:fldCharType="begin"/>
      </w:r>
      <w:r w:rsidR="00007625" w:rsidRPr="00990DC4">
        <w:instrText xml:space="preserve"> REF _Ref306140451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3.14</w:t>
      </w:r>
      <w:r w:rsidR="00007625" w:rsidRPr="00990DC4">
        <w:fldChar w:fldCharType="end"/>
      </w:r>
      <w:r w:rsidRPr="00990DC4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90DC4">
        <w:rPr>
          <w:sz w:val="24"/>
          <w:szCs w:val="24"/>
        </w:rPr>
        <w:t>Победителю – в течение семи рабочих</w:t>
      </w:r>
      <w:r w:rsidRPr="00DB5A15">
        <w:rPr>
          <w:sz w:val="24"/>
          <w:szCs w:val="24"/>
        </w:rPr>
        <w:t xml:space="preserve">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lastRenderedPageBreak/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990DC4">
        <w:rPr>
          <w:bCs w:val="0"/>
          <w:sz w:val="24"/>
          <w:szCs w:val="24"/>
        </w:rPr>
        <w:t>Заявк</w:t>
      </w:r>
      <w:r w:rsidR="00717F60" w:rsidRPr="00990DC4">
        <w:rPr>
          <w:bCs w:val="0"/>
          <w:sz w:val="24"/>
          <w:szCs w:val="24"/>
        </w:rPr>
        <w:t xml:space="preserve">и на ЭТП могут быть поданы до </w:t>
      </w:r>
      <w:r w:rsidR="002B5044" w:rsidRPr="00990DC4">
        <w:rPr>
          <w:b/>
          <w:bCs w:val="0"/>
          <w:sz w:val="24"/>
          <w:szCs w:val="24"/>
        </w:rPr>
        <w:t xml:space="preserve">12 часов 00 минут </w:t>
      </w:r>
      <w:r w:rsidR="00990DC4" w:rsidRPr="00990DC4">
        <w:rPr>
          <w:b/>
          <w:bCs w:val="0"/>
          <w:sz w:val="24"/>
          <w:szCs w:val="24"/>
        </w:rPr>
        <w:t>02 ноября</w:t>
      </w:r>
      <w:r w:rsidR="002B5044" w:rsidRPr="00990DC4">
        <w:rPr>
          <w:b/>
          <w:bCs w:val="0"/>
          <w:sz w:val="24"/>
          <w:szCs w:val="24"/>
        </w:rPr>
        <w:t xml:space="preserve"> </w:t>
      </w:r>
      <w:r w:rsidR="0042517C" w:rsidRPr="00990DC4">
        <w:rPr>
          <w:b/>
          <w:bCs w:val="0"/>
          <w:sz w:val="24"/>
          <w:szCs w:val="24"/>
        </w:rPr>
        <w:t>2018</w:t>
      </w:r>
      <w:r w:rsidR="002B5044" w:rsidRPr="00990DC4">
        <w:rPr>
          <w:b/>
          <w:bCs w:val="0"/>
          <w:sz w:val="24"/>
          <w:szCs w:val="24"/>
        </w:rPr>
        <w:t xml:space="preserve"> года</w:t>
      </w:r>
      <w:r w:rsidR="00BC2634" w:rsidRPr="00990DC4">
        <w:rPr>
          <w:b/>
          <w:bCs w:val="0"/>
          <w:sz w:val="24"/>
          <w:szCs w:val="24"/>
        </w:rPr>
        <w:t xml:space="preserve">, </w:t>
      </w:r>
      <w:r w:rsidR="00BC2634" w:rsidRPr="00990DC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990DC4">
        <w:rPr>
          <w:bCs w:val="0"/>
          <w:spacing w:val="-2"/>
          <w:sz w:val="24"/>
          <w:szCs w:val="24"/>
        </w:rPr>
        <w:t>(под</w:t>
      </w:r>
      <w:r w:rsidR="00BC2634" w:rsidRPr="00990DC4">
        <w:rPr>
          <w:bCs w:val="0"/>
          <w:sz w:val="24"/>
          <w:szCs w:val="24"/>
        </w:rPr>
        <w:t xml:space="preserve">раздел </w:t>
      </w:r>
      <w:r w:rsidR="00007625" w:rsidRPr="00990DC4">
        <w:fldChar w:fldCharType="begin"/>
      </w:r>
      <w:r w:rsidR="00007625" w:rsidRPr="00990DC4">
        <w:instrText xml:space="preserve"> REF _Ref55336310 \r \h  \* MERGEFORMAT </w:instrText>
      </w:r>
      <w:r w:rsidR="00007625" w:rsidRPr="00990DC4">
        <w:fldChar w:fldCharType="separate"/>
      </w:r>
      <w:r w:rsidR="004D5055" w:rsidRPr="00990DC4">
        <w:rPr>
          <w:bCs w:val="0"/>
          <w:sz w:val="24"/>
          <w:szCs w:val="24"/>
        </w:rPr>
        <w:t>5.1</w:t>
      </w:r>
      <w:r w:rsidR="00007625" w:rsidRPr="00990DC4">
        <w:fldChar w:fldCharType="end"/>
      </w:r>
      <w:r w:rsidR="00BC2634" w:rsidRPr="00990DC4">
        <w:rPr>
          <w:bCs w:val="0"/>
          <w:sz w:val="24"/>
          <w:szCs w:val="24"/>
          <w:lang w:eastAsia="ru-RU"/>
        </w:rPr>
        <w:t>)</w:t>
      </w:r>
      <w:r w:rsidR="00BC2634" w:rsidRPr="00990DC4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BC2634" w:rsidRPr="00382A07">
        <w:rPr>
          <w:bCs w:val="0"/>
          <w:sz w:val="24"/>
          <w:szCs w:val="24"/>
        </w:rPr>
        <w:t xml:space="preserve">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Участник вправе изменить или </w:t>
      </w:r>
      <w:r w:rsidRPr="00382A07">
        <w:rPr>
          <w:bCs w:val="0"/>
          <w:sz w:val="24"/>
          <w:szCs w:val="24"/>
        </w:rPr>
        <w:lastRenderedPageBreak/>
        <w:t>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</w:t>
      </w:r>
      <w:r w:rsidR="003A59B8" w:rsidRPr="00382A07">
        <w:rPr>
          <w:bCs w:val="0"/>
          <w:sz w:val="24"/>
          <w:szCs w:val="24"/>
        </w:rPr>
        <w:lastRenderedPageBreak/>
        <w:t>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990DC4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</w:t>
      </w:r>
      <w:r w:rsidRPr="00990DC4">
        <w:rPr>
          <w:sz w:val="24"/>
          <w:szCs w:val="24"/>
        </w:rPr>
        <w:t xml:space="preserve">соответствии с п. </w:t>
      </w:r>
      <w:r w:rsidR="00007625" w:rsidRPr="00990DC4">
        <w:fldChar w:fldCharType="begin"/>
      </w:r>
      <w:r w:rsidR="00007625" w:rsidRPr="00990DC4">
        <w:instrText xml:space="preserve"> REF _Ref306176386 \r \h  \* MERGEFORMAT </w:instrText>
      </w:r>
      <w:r w:rsidR="00007625" w:rsidRPr="00990DC4">
        <w:fldChar w:fldCharType="separate"/>
      </w:r>
      <w:r w:rsidR="004D5055" w:rsidRPr="00990DC4">
        <w:rPr>
          <w:sz w:val="24"/>
          <w:szCs w:val="24"/>
        </w:rPr>
        <w:t>3.3.14</w:t>
      </w:r>
      <w:r w:rsidR="00007625" w:rsidRPr="00990DC4">
        <w:fldChar w:fldCharType="end"/>
      </w:r>
      <w:r w:rsidRPr="00990DC4">
        <w:rPr>
          <w:sz w:val="24"/>
          <w:szCs w:val="24"/>
        </w:rPr>
        <w:t>;</w:t>
      </w:r>
    </w:p>
    <w:p w:rsidR="00C138CC" w:rsidRPr="00990DC4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90DC4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0E09E6" w:rsidRPr="00990DC4">
        <w:rPr>
          <w:sz w:val="24"/>
          <w:szCs w:val="24"/>
        </w:rPr>
        <w:t xml:space="preserve">, в том числе файла копии Сводной таблицы стоимости поставок, выполненного в формате MS </w:t>
      </w:r>
      <w:proofErr w:type="spellStart"/>
      <w:r w:rsidR="000E09E6" w:rsidRPr="00990DC4">
        <w:rPr>
          <w:sz w:val="24"/>
          <w:szCs w:val="24"/>
        </w:rPr>
        <w:t>Excel</w:t>
      </w:r>
      <w:proofErr w:type="spellEnd"/>
      <w:r w:rsidR="00C138CC" w:rsidRPr="00990DC4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90DC4">
        <w:rPr>
          <w:sz w:val="24"/>
          <w:szCs w:val="24"/>
        </w:rPr>
        <w:t>содержат предложения, по</w:t>
      </w:r>
      <w:r w:rsidRPr="00382A07">
        <w:rPr>
          <w:sz w:val="24"/>
          <w:szCs w:val="24"/>
        </w:rPr>
        <w:t xml:space="preserve">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</w:t>
      </w:r>
      <w:r w:rsidRPr="00382A07">
        <w:rPr>
          <w:sz w:val="24"/>
          <w:szCs w:val="24"/>
        </w:rPr>
        <w:lastRenderedPageBreak/>
        <w:t xml:space="preserve">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lastRenderedPageBreak/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lastRenderedPageBreak/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990DC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</w:t>
      </w:r>
      <w:r w:rsidRPr="00990DC4">
        <w:rPr>
          <w:sz w:val="24"/>
          <w:szCs w:val="24"/>
        </w:rPr>
        <w:t xml:space="preserve">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990DC4">
        <w:rPr>
          <w:i/>
          <w:sz w:val="24"/>
          <w:szCs w:val="24"/>
          <w:lang w:val="en-US"/>
        </w:rPr>
        <w:t>k</w:t>
      </w:r>
      <w:proofErr w:type="gramEnd"/>
      <w:r w:rsidRPr="00990DC4">
        <w:rPr>
          <w:i/>
          <w:sz w:val="24"/>
          <w:szCs w:val="24"/>
          <w:vertAlign w:val="subscript"/>
        </w:rPr>
        <w:t>ПРИОР</w:t>
      </w:r>
      <w:r w:rsidRPr="00990DC4">
        <w:rPr>
          <w:sz w:val="24"/>
          <w:szCs w:val="24"/>
        </w:rPr>
        <w:t xml:space="preserve">=0,85, иначе </w:t>
      </w:r>
      <w:r w:rsidRPr="00990DC4">
        <w:rPr>
          <w:i/>
          <w:sz w:val="24"/>
          <w:szCs w:val="24"/>
          <w:lang w:val="en-US"/>
        </w:rPr>
        <w:t>k</w:t>
      </w:r>
      <w:r w:rsidRPr="00990DC4">
        <w:rPr>
          <w:i/>
          <w:sz w:val="24"/>
          <w:szCs w:val="24"/>
          <w:vertAlign w:val="subscript"/>
        </w:rPr>
        <w:t>ПРИОР</w:t>
      </w:r>
      <w:r w:rsidRPr="00990DC4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990DC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90DC4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0DC4">
        <w:rPr>
          <w:rFonts w:ascii="Times New Roman" w:hAnsi="Times New Roman" w:cs="Times New Roman"/>
          <w:sz w:val="24"/>
          <w:szCs w:val="24"/>
        </w:rPr>
        <w:t>а) закупка признана несостоявшейся (п</w:t>
      </w:r>
      <w:r w:rsidRPr="001018D6">
        <w:rPr>
          <w:rFonts w:ascii="Times New Roman" w:hAnsi="Times New Roman" w:cs="Times New Roman"/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lastRenderedPageBreak/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</w:t>
      </w:r>
      <w:r w:rsidR="00717F60" w:rsidRPr="00382A07">
        <w:rPr>
          <w:bCs w:val="0"/>
          <w:sz w:val="24"/>
          <w:szCs w:val="24"/>
        </w:rPr>
        <w:lastRenderedPageBreak/>
        <w:t xml:space="preserve">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lastRenderedPageBreak/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</w:t>
      </w:r>
      <w:r w:rsidRPr="004D5055">
        <w:rPr>
          <w:bCs w:val="0"/>
          <w:sz w:val="24"/>
          <w:szCs w:val="24"/>
        </w:rPr>
        <w:lastRenderedPageBreak/>
        <w:t>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Обеспечения исполнения обязательств Поставщика по Договору, помимо </w:t>
      </w:r>
      <w:r w:rsidRPr="004A1A68">
        <w:rPr>
          <w:sz w:val="24"/>
          <w:szCs w:val="24"/>
        </w:rPr>
        <w:lastRenderedPageBreak/>
        <w:t>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990DC4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990DC4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990DC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990DC4">
        <w:rPr>
          <w:b w:val="0"/>
          <w:szCs w:val="24"/>
        </w:rPr>
        <w:t>Техническ</w:t>
      </w:r>
      <w:r w:rsidR="003776BB" w:rsidRPr="00990DC4">
        <w:rPr>
          <w:b w:val="0"/>
          <w:szCs w:val="24"/>
        </w:rPr>
        <w:t>о</w:t>
      </w:r>
      <w:proofErr w:type="gramStart"/>
      <w:r w:rsidR="003776BB" w:rsidRPr="00990DC4">
        <w:rPr>
          <w:b w:val="0"/>
          <w:szCs w:val="24"/>
        </w:rPr>
        <w:t>е(</w:t>
      </w:r>
      <w:proofErr w:type="spellStart"/>
      <w:proofErr w:type="gramEnd"/>
      <w:r w:rsidRPr="00990DC4">
        <w:rPr>
          <w:b w:val="0"/>
          <w:szCs w:val="24"/>
        </w:rPr>
        <w:t>ие</w:t>
      </w:r>
      <w:proofErr w:type="spellEnd"/>
      <w:r w:rsidR="003776BB" w:rsidRPr="00990DC4">
        <w:rPr>
          <w:b w:val="0"/>
          <w:szCs w:val="24"/>
        </w:rPr>
        <w:t>)</w:t>
      </w:r>
      <w:r w:rsidRPr="00990DC4">
        <w:rPr>
          <w:b w:val="0"/>
          <w:szCs w:val="24"/>
        </w:rPr>
        <w:t xml:space="preserve"> задани</w:t>
      </w:r>
      <w:r w:rsidR="003776BB" w:rsidRPr="00990DC4">
        <w:rPr>
          <w:b w:val="0"/>
          <w:szCs w:val="24"/>
        </w:rPr>
        <w:t>е(</w:t>
      </w:r>
      <w:r w:rsidRPr="00990DC4">
        <w:rPr>
          <w:b w:val="0"/>
          <w:szCs w:val="24"/>
        </w:rPr>
        <w:t>я</w:t>
      </w:r>
      <w:r w:rsidR="003776BB" w:rsidRPr="00990DC4">
        <w:rPr>
          <w:b w:val="0"/>
          <w:szCs w:val="24"/>
        </w:rPr>
        <w:t>)</w:t>
      </w:r>
      <w:r w:rsidRPr="00990DC4">
        <w:rPr>
          <w:b w:val="0"/>
          <w:szCs w:val="24"/>
        </w:rPr>
        <w:t xml:space="preserve"> </w:t>
      </w:r>
      <w:r w:rsidR="00A154B7" w:rsidRPr="00990DC4">
        <w:rPr>
          <w:b w:val="0"/>
          <w:szCs w:val="24"/>
        </w:rPr>
        <w:t xml:space="preserve">по Лоту №1 (подраздел </w:t>
      </w:r>
      <w:r w:rsidR="00007625" w:rsidRPr="00990DC4">
        <w:fldChar w:fldCharType="begin"/>
      </w:r>
      <w:r w:rsidR="00007625" w:rsidRPr="00990DC4">
        <w:instrText xml:space="preserve"> REF _Ref440275279 \r \h  \* MERGEFORMAT </w:instrText>
      </w:r>
      <w:r w:rsidR="00007625" w:rsidRPr="00990DC4">
        <w:fldChar w:fldCharType="separate"/>
      </w:r>
      <w:r w:rsidR="004D5055" w:rsidRPr="00990DC4">
        <w:rPr>
          <w:b w:val="0"/>
          <w:szCs w:val="24"/>
        </w:rPr>
        <w:t>1.1.4</w:t>
      </w:r>
      <w:r w:rsidR="00007625" w:rsidRPr="00990DC4">
        <w:fldChar w:fldCharType="end"/>
      </w:r>
      <w:r w:rsidR="00A154B7" w:rsidRPr="00990DC4">
        <w:rPr>
          <w:b w:val="0"/>
          <w:szCs w:val="24"/>
        </w:rPr>
        <w:t>)</w:t>
      </w:r>
      <w:r w:rsidRPr="00990DC4">
        <w:rPr>
          <w:b w:val="0"/>
          <w:szCs w:val="24"/>
        </w:rPr>
        <w:t xml:space="preserve"> изложен</w:t>
      </w:r>
      <w:r w:rsidR="00F463E8" w:rsidRPr="00990DC4">
        <w:rPr>
          <w:b w:val="0"/>
          <w:szCs w:val="24"/>
        </w:rPr>
        <w:t>о(</w:t>
      </w:r>
      <w:r w:rsidRPr="00990DC4">
        <w:rPr>
          <w:b w:val="0"/>
          <w:szCs w:val="24"/>
        </w:rPr>
        <w:t>ы</w:t>
      </w:r>
      <w:r w:rsidR="00F463E8" w:rsidRPr="00990DC4">
        <w:rPr>
          <w:b w:val="0"/>
          <w:szCs w:val="24"/>
        </w:rPr>
        <w:t>)</w:t>
      </w:r>
      <w:r w:rsidRPr="00990DC4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990DC4">
        <w:rPr>
          <w:b w:val="0"/>
          <w:szCs w:val="24"/>
        </w:rPr>
        <w:t>Участник</w:t>
      </w:r>
      <w:r w:rsidRPr="00990DC4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990DC4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990DC4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990DC4" w:rsidRDefault="002B5044" w:rsidP="0021751A">
      <w:pPr>
        <w:pStyle w:val="2"/>
        <w:ind w:left="1701" w:hanging="1134"/>
      </w:pPr>
      <w:bookmarkStart w:id="786" w:name="_Toc498588917"/>
      <w:r w:rsidRPr="00990DC4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990DC4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990DC4">
        <w:rPr>
          <w:b w:val="0"/>
          <w:szCs w:val="24"/>
        </w:rPr>
        <w:t>Участник</w:t>
      </w:r>
      <w:r w:rsidR="002B5044" w:rsidRPr="00990DC4">
        <w:rPr>
          <w:b w:val="0"/>
          <w:szCs w:val="24"/>
        </w:rPr>
        <w:t xml:space="preserve"> в составе свое</w:t>
      </w:r>
      <w:r w:rsidR="00841A6F" w:rsidRPr="00990DC4">
        <w:rPr>
          <w:b w:val="0"/>
          <w:szCs w:val="24"/>
        </w:rPr>
        <w:t>й</w:t>
      </w:r>
      <w:r w:rsidR="002B5044" w:rsidRPr="00990DC4">
        <w:rPr>
          <w:b w:val="0"/>
          <w:szCs w:val="24"/>
        </w:rPr>
        <w:t xml:space="preserve"> </w:t>
      </w:r>
      <w:r w:rsidR="00841A6F" w:rsidRPr="00990DC4">
        <w:rPr>
          <w:b w:val="0"/>
          <w:szCs w:val="24"/>
        </w:rPr>
        <w:t>Заявки</w:t>
      </w:r>
      <w:r w:rsidR="002B5044" w:rsidRPr="00990DC4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990DC4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990DC4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990DC4">
        <w:rPr>
          <w:b w:val="0"/>
          <w:szCs w:val="24"/>
        </w:rPr>
        <w:t>Дополнительные требования к поставляемой продукции, наличию документов, подтверждающих ее соответствие требованиям</w:t>
      </w:r>
      <w:r w:rsidRPr="00382A07">
        <w:rPr>
          <w:b w:val="0"/>
          <w:szCs w:val="24"/>
        </w:rPr>
        <w:t xml:space="preserve">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7"/>
      <w:bookmarkEnd w:id="808"/>
      <w:bookmarkEnd w:id="809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9040FF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C50" w:rsidRDefault="00016C50">
      <w:pPr>
        <w:spacing w:line="240" w:lineRule="auto"/>
      </w:pPr>
      <w:r>
        <w:separator/>
      </w:r>
    </w:p>
  </w:endnote>
  <w:endnote w:type="continuationSeparator" w:id="0">
    <w:p w:rsidR="00016C50" w:rsidRDefault="00016C50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B0132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990DC4" w:rsidRPr="00990DC4">
      <w:rPr>
        <w:sz w:val="18"/>
        <w:szCs w:val="18"/>
      </w:rPr>
      <w:t>Договоров на поставку опорных изоляторов для нужд ПАО «МРСК Центра» (филиалов «Белгородэнерго», «Воронежэнерго», «Липецкэнерго» и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C50" w:rsidRDefault="00016C50">
      <w:pPr>
        <w:spacing w:line="240" w:lineRule="auto"/>
      </w:pPr>
      <w:r>
        <w:separator/>
      </w:r>
    </w:p>
  </w:footnote>
  <w:footnote w:type="continuationSeparator" w:id="0">
    <w:p w:rsidR="00016C50" w:rsidRDefault="00016C50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1564AD8"/>
    <w:multiLevelType w:val="multilevel"/>
    <w:tmpl w:val="EC9A7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8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1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2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3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5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6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6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9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1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2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4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5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7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8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3"/>
  </w:num>
  <w:num w:numId="19">
    <w:abstractNumId w:val="74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7"/>
  </w:num>
  <w:num w:numId="22">
    <w:abstractNumId w:val="132"/>
  </w:num>
  <w:num w:numId="23">
    <w:abstractNumId w:val="99"/>
  </w:num>
  <w:num w:numId="24">
    <w:abstractNumId w:val="134"/>
  </w:num>
  <w:num w:numId="25">
    <w:abstractNumId w:val="123"/>
  </w:num>
  <w:num w:numId="26">
    <w:abstractNumId w:val="111"/>
  </w:num>
  <w:num w:numId="27">
    <w:abstractNumId w:val="75"/>
  </w:num>
  <w:num w:numId="28">
    <w:abstractNumId w:val="98"/>
  </w:num>
  <w:num w:numId="29">
    <w:abstractNumId w:val="135"/>
  </w:num>
  <w:num w:numId="30">
    <w:abstractNumId w:val="94"/>
  </w:num>
  <w:num w:numId="31">
    <w:abstractNumId w:val="95"/>
  </w:num>
  <w:num w:numId="32">
    <w:abstractNumId w:val="120"/>
  </w:num>
  <w:num w:numId="33">
    <w:abstractNumId w:val="139"/>
  </w:num>
  <w:num w:numId="34">
    <w:abstractNumId w:val="125"/>
  </w:num>
  <w:num w:numId="35">
    <w:abstractNumId w:val="110"/>
  </w:num>
  <w:num w:numId="36">
    <w:abstractNumId w:val="78"/>
  </w:num>
  <w:num w:numId="37">
    <w:abstractNumId w:val="80"/>
  </w:num>
  <w:num w:numId="38">
    <w:abstractNumId w:val="88"/>
  </w:num>
  <w:num w:numId="39">
    <w:abstractNumId w:val="96"/>
  </w:num>
  <w:num w:numId="40">
    <w:abstractNumId w:val="108"/>
  </w:num>
  <w:num w:numId="41">
    <w:abstractNumId w:val="82"/>
  </w:num>
  <w:num w:numId="42">
    <w:abstractNumId w:val="77"/>
  </w:num>
  <w:num w:numId="43">
    <w:abstractNumId w:val="137"/>
  </w:num>
  <w:num w:numId="44">
    <w:abstractNumId w:val="0"/>
  </w:num>
  <w:num w:numId="45">
    <w:abstractNumId w:val="112"/>
  </w:num>
  <w:num w:numId="46">
    <w:abstractNumId w:val="128"/>
  </w:num>
  <w:num w:numId="47">
    <w:abstractNumId w:val="131"/>
  </w:num>
  <w:num w:numId="48">
    <w:abstractNumId w:val="124"/>
  </w:num>
  <w:num w:numId="49">
    <w:abstractNumId w:val="148"/>
  </w:num>
  <w:num w:numId="50">
    <w:abstractNumId w:val="92"/>
  </w:num>
  <w:num w:numId="51">
    <w:abstractNumId w:val="79"/>
  </w:num>
  <w:num w:numId="52">
    <w:abstractNumId w:val="133"/>
  </w:num>
  <w:num w:numId="53">
    <w:abstractNumId w:val="100"/>
  </w:num>
  <w:num w:numId="54">
    <w:abstractNumId w:val="81"/>
  </w:num>
  <w:num w:numId="55">
    <w:abstractNumId w:val="84"/>
  </w:num>
  <w:num w:numId="56">
    <w:abstractNumId w:val="71"/>
  </w:num>
  <w:num w:numId="57">
    <w:abstractNumId w:val="103"/>
  </w:num>
  <w:num w:numId="58">
    <w:abstractNumId w:val="119"/>
  </w:num>
  <w:num w:numId="59">
    <w:abstractNumId w:val="72"/>
  </w:num>
  <w:num w:numId="60">
    <w:abstractNumId w:val="90"/>
  </w:num>
  <w:num w:numId="61">
    <w:abstractNumId w:val="73"/>
  </w:num>
  <w:num w:numId="62">
    <w:abstractNumId w:val="141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0"/>
  </w:num>
  <w:num w:numId="65">
    <w:abstractNumId w:val="136"/>
    <w:lvlOverride w:ilvl="0">
      <w:startOverride w:val="1"/>
    </w:lvlOverride>
  </w:num>
  <w:num w:numId="66">
    <w:abstractNumId w:val="76"/>
  </w:num>
  <w:num w:numId="67">
    <w:abstractNumId w:val="143"/>
  </w:num>
  <w:num w:numId="68">
    <w:abstractNumId w:val="86"/>
  </w:num>
  <w:num w:numId="69">
    <w:abstractNumId w:val="114"/>
  </w:num>
  <w:num w:numId="70">
    <w:abstractNumId w:val="97"/>
  </w:num>
  <w:num w:numId="71">
    <w:abstractNumId w:val="118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9"/>
  </w:num>
  <w:num w:numId="74">
    <w:abstractNumId w:val="142"/>
  </w:num>
  <w:num w:numId="75">
    <w:abstractNumId w:val="89"/>
  </w:num>
  <w:num w:numId="76">
    <w:abstractNumId w:val="117"/>
  </w:num>
  <w:num w:numId="77">
    <w:abstractNumId w:val="147"/>
  </w:num>
  <w:num w:numId="78">
    <w:abstractNumId w:val="121"/>
  </w:num>
  <w:num w:numId="79">
    <w:abstractNumId w:val="109"/>
  </w:num>
  <w:num w:numId="80">
    <w:abstractNumId w:val="113"/>
  </w:num>
  <w:num w:numId="81">
    <w:abstractNumId w:val="106"/>
  </w:num>
  <w:num w:numId="82">
    <w:abstractNumId w:val="107"/>
  </w:num>
  <w:num w:numId="83">
    <w:abstractNumId w:val="126"/>
  </w:num>
  <w:num w:numId="84">
    <w:abstractNumId w:val="91"/>
  </w:num>
  <w:num w:numId="85">
    <w:abstractNumId w:val="105"/>
  </w:num>
  <w:num w:numId="86">
    <w:abstractNumId w:val="122"/>
  </w:num>
  <w:num w:numId="87">
    <w:abstractNumId w:val="115"/>
  </w:num>
  <w:num w:numId="88">
    <w:abstractNumId w:val="145"/>
  </w:num>
  <w:num w:numId="89">
    <w:abstractNumId w:val="116"/>
  </w:num>
  <w:num w:numId="90">
    <w:abstractNumId w:val="101"/>
  </w:num>
  <w:num w:numId="91">
    <w:abstractNumId w:val="140"/>
  </w:num>
  <w:num w:numId="92">
    <w:abstractNumId w:val="138"/>
  </w:num>
  <w:num w:numId="93">
    <w:abstractNumId w:val="149"/>
  </w:num>
  <w:num w:numId="94">
    <w:abstractNumId w:val="144"/>
  </w:num>
  <w:num w:numId="95">
    <w:abstractNumId w:val="146"/>
  </w:num>
  <w:num w:numId="96">
    <w:abstractNumId w:val="1"/>
  </w:num>
  <w:num w:numId="97">
    <w:abstractNumId w:val="104"/>
  </w:num>
  <w:num w:numId="98">
    <w:abstractNumId w:val="8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50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132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0DC4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76CFB-BC1E-4727-ADE6-F1A251A19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90</Pages>
  <Words>30497</Words>
  <Characters>173837</Characters>
  <Application>Microsoft Office Word</Application>
  <DocSecurity>0</DocSecurity>
  <Lines>1448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203927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71</cp:revision>
  <cp:lastPrinted>2015-12-29T14:27:00Z</cp:lastPrinted>
  <dcterms:created xsi:type="dcterms:W3CDTF">2016-12-02T12:44:00Z</dcterms:created>
  <dcterms:modified xsi:type="dcterms:W3CDTF">2018-10-17T11:52:00Z</dcterms:modified>
</cp:coreProperties>
</file>